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28A08"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196F1538" wp14:editId="558DC84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3DF61605"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24B791BD"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315EC3EC" w14:textId="77777777" w:rsidR="000668DE" w:rsidRPr="00360CF1" w:rsidRDefault="000668DE" w:rsidP="000668DE">
      <w:pPr>
        <w:rPr>
          <w:sz w:val="36"/>
          <w:szCs w:val="36"/>
        </w:rPr>
      </w:pPr>
    </w:p>
    <w:p w14:paraId="1B8EFA6C" w14:textId="77777777" w:rsidR="000668DE" w:rsidRPr="00360CF1" w:rsidRDefault="000668DE" w:rsidP="000668DE">
      <w:pPr>
        <w:pStyle w:val="1"/>
        <w:rPr>
          <w:szCs w:val="44"/>
        </w:rPr>
      </w:pPr>
      <w:r w:rsidRPr="00360CF1">
        <w:rPr>
          <w:szCs w:val="44"/>
        </w:rPr>
        <w:t>ПОСТАНОВЛЕНИЕ</w:t>
      </w:r>
    </w:p>
    <w:p w14:paraId="5729B1DD"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687A64F1" w14:textId="77777777">
        <w:tc>
          <w:tcPr>
            <w:tcW w:w="4952" w:type="dxa"/>
            <w:tcBorders>
              <w:top w:val="nil"/>
              <w:left w:val="nil"/>
              <w:bottom w:val="nil"/>
              <w:right w:val="nil"/>
            </w:tcBorders>
          </w:tcPr>
          <w:p w14:paraId="759940B3" w14:textId="77777777" w:rsidR="000668DE" w:rsidRPr="00360CF1" w:rsidRDefault="000668DE" w:rsidP="004B6EA1">
            <w:r w:rsidRPr="00360CF1">
              <w:t xml:space="preserve">от </w:t>
            </w:r>
            <w:r w:rsidR="00DB69EC">
              <w:t>22.01.2020</w:t>
            </w:r>
          </w:p>
          <w:p w14:paraId="135415EE" w14:textId="77777777" w:rsidR="000668DE" w:rsidRPr="00360CF1" w:rsidRDefault="000668DE" w:rsidP="004B6EA1">
            <w:pPr>
              <w:rPr>
                <w:sz w:val="10"/>
                <w:szCs w:val="10"/>
              </w:rPr>
            </w:pPr>
          </w:p>
          <w:p w14:paraId="1BDA0B87"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16F8F923" w14:textId="77777777" w:rsidR="000668DE" w:rsidRPr="00360CF1" w:rsidRDefault="000668DE" w:rsidP="00DB69EC">
            <w:pPr>
              <w:tabs>
                <w:tab w:val="left" w:pos="3123"/>
                <w:tab w:val="left" w:pos="3270"/>
              </w:tabs>
              <w:jc w:val="right"/>
            </w:pPr>
            <w:r w:rsidRPr="00360CF1">
              <w:t xml:space="preserve">№ </w:t>
            </w:r>
            <w:r w:rsidR="00DB69EC">
              <w:t>79</w:t>
            </w:r>
            <w:r w:rsidRPr="00360CF1">
              <w:t xml:space="preserve">          </w:t>
            </w:r>
          </w:p>
        </w:tc>
      </w:tr>
    </w:tbl>
    <w:p w14:paraId="3A7F585A" w14:textId="77777777" w:rsidR="00A27B69" w:rsidRPr="00A27B69" w:rsidRDefault="00A27B69" w:rsidP="00A27B69">
      <w:pPr>
        <w:ind w:right="5103"/>
        <w:rPr>
          <w:szCs w:val="20"/>
        </w:rPr>
      </w:pPr>
    </w:p>
    <w:p w14:paraId="426D56A0" w14:textId="77777777" w:rsidR="00A27B69" w:rsidRPr="00A27B69" w:rsidRDefault="00A27B69" w:rsidP="00A27B69">
      <w:pPr>
        <w:ind w:right="5103"/>
        <w:rPr>
          <w:szCs w:val="20"/>
        </w:rPr>
      </w:pPr>
    </w:p>
    <w:p w14:paraId="77A12179" w14:textId="77777777" w:rsidR="002356C9" w:rsidRPr="002356C9" w:rsidRDefault="002356C9" w:rsidP="00390DA9">
      <w:pPr>
        <w:ind w:right="5527"/>
        <w:jc w:val="both"/>
        <w:rPr>
          <w:szCs w:val="24"/>
        </w:rPr>
      </w:pPr>
      <w:r w:rsidRPr="002356C9">
        <w:rPr>
          <w:szCs w:val="24"/>
        </w:rPr>
        <w:t>Об</w:t>
      </w:r>
      <w:r>
        <w:rPr>
          <w:szCs w:val="24"/>
        </w:rPr>
        <w:t xml:space="preserve"> утверждении административного </w:t>
      </w:r>
      <w:r w:rsidRPr="002356C9">
        <w:rPr>
          <w:szCs w:val="24"/>
        </w:rPr>
        <w:t>регламента предоставления муниципальной услуги «</w:t>
      </w:r>
      <w:r>
        <w:rPr>
          <w:szCs w:val="24"/>
        </w:rPr>
        <w:t xml:space="preserve">Выдача разрешения на установку </w:t>
      </w:r>
      <w:r w:rsidRPr="002356C9">
        <w:rPr>
          <w:szCs w:val="24"/>
        </w:rPr>
        <w:t>некапиталь</w:t>
      </w:r>
      <w:r>
        <w:rPr>
          <w:szCs w:val="24"/>
        </w:rPr>
        <w:t xml:space="preserve">ных нестационарных сооружений, </w:t>
      </w:r>
      <w:r w:rsidRPr="002356C9">
        <w:rPr>
          <w:szCs w:val="24"/>
        </w:rPr>
        <w:t>произведений монументально-декоративного искусства»</w:t>
      </w:r>
    </w:p>
    <w:p w14:paraId="7B8E07A1" w14:textId="77777777" w:rsidR="002356C9" w:rsidRPr="002356C9" w:rsidRDefault="002356C9" w:rsidP="002356C9">
      <w:pPr>
        <w:jc w:val="both"/>
        <w:rPr>
          <w:szCs w:val="24"/>
        </w:rPr>
      </w:pPr>
    </w:p>
    <w:p w14:paraId="12C7A241" w14:textId="77777777" w:rsidR="002356C9" w:rsidRPr="002356C9" w:rsidRDefault="002356C9" w:rsidP="002356C9">
      <w:pPr>
        <w:jc w:val="both"/>
        <w:rPr>
          <w:szCs w:val="24"/>
        </w:rPr>
      </w:pPr>
    </w:p>
    <w:p w14:paraId="0FA84759" w14:textId="77777777" w:rsidR="002356C9" w:rsidRPr="002356C9" w:rsidRDefault="00690C06" w:rsidP="00690C06">
      <w:pPr>
        <w:ind w:firstLine="709"/>
        <w:jc w:val="both"/>
        <w:rPr>
          <w:szCs w:val="24"/>
        </w:rPr>
      </w:pPr>
      <w:r>
        <w:rPr>
          <w:szCs w:val="24"/>
        </w:rPr>
        <w:t>В соответствии с</w:t>
      </w:r>
      <w:r w:rsidR="002356C9" w:rsidRPr="002356C9">
        <w:rPr>
          <w:szCs w:val="24"/>
        </w:rPr>
        <w:t xml:space="preserve"> Федеральными законами от 06.10.2003 № 131-ФЗ </w:t>
      </w:r>
      <w:r>
        <w:rPr>
          <w:szCs w:val="24"/>
        </w:rPr>
        <w:t xml:space="preserve">                          </w:t>
      </w:r>
      <w:r w:rsidR="002356C9" w:rsidRPr="002356C9">
        <w:rPr>
          <w:szCs w:val="24"/>
        </w:rPr>
        <w:t xml:space="preserve">«Об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постановлениями администрации района от 12.05.2011 № 755 «О порядке разработки и утверждения административных регламентов предоставления муниципальных услуг </w:t>
      </w:r>
      <w:r>
        <w:rPr>
          <w:szCs w:val="24"/>
        </w:rPr>
        <w:t xml:space="preserve">                                     </w:t>
      </w:r>
      <w:r w:rsidR="002356C9" w:rsidRPr="002356C9">
        <w:rPr>
          <w:szCs w:val="24"/>
        </w:rPr>
        <w:t>в муниципальном образовании Нижневартовский район, проведения эксперти</w:t>
      </w:r>
      <w:r>
        <w:rPr>
          <w:szCs w:val="24"/>
        </w:rPr>
        <w:t xml:space="preserve">зы </w:t>
      </w:r>
      <w:r w:rsidR="00390DA9">
        <w:rPr>
          <w:szCs w:val="24"/>
        </w:rPr>
        <w:t xml:space="preserve">                        </w:t>
      </w:r>
      <w:r>
        <w:rPr>
          <w:szCs w:val="24"/>
        </w:rPr>
        <w:t xml:space="preserve">их проектов», от 17.04.2017 </w:t>
      </w:r>
      <w:r w:rsidR="002356C9" w:rsidRPr="002356C9">
        <w:rPr>
          <w:szCs w:val="24"/>
        </w:rPr>
        <w:t>№ 743 «Об утверждении Реестра муниципальных услуг Нижневартовского района», руководствуясь Уставом района:</w:t>
      </w:r>
    </w:p>
    <w:p w14:paraId="45C5C97E" w14:textId="77777777" w:rsidR="002356C9" w:rsidRPr="002356C9" w:rsidRDefault="002356C9" w:rsidP="00690C06">
      <w:pPr>
        <w:ind w:firstLine="709"/>
        <w:jc w:val="both"/>
        <w:rPr>
          <w:szCs w:val="24"/>
        </w:rPr>
      </w:pPr>
    </w:p>
    <w:p w14:paraId="4FCFCE66" w14:textId="77777777" w:rsidR="002356C9" w:rsidRPr="002356C9" w:rsidRDefault="00690C06" w:rsidP="00690C06">
      <w:pPr>
        <w:ind w:firstLine="709"/>
        <w:jc w:val="both"/>
        <w:rPr>
          <w:szCs w:val="24"/>
        </w:rPr>
      </w:pPr>
      <w:r>
        <w:rPr>
          <w:szCs w:val="24"/>
        </w:rPr>
        <w:t xml:space="preserve">1. </w:t>
      </w:r>
      <w:r w:rsidR="002356C9" w:rsidRPr="002356C9">
        <w:rPr>
          <w:szCs w:val="24"/>
        </w:rPr>
        <w:t>Утвердить административный регламент предоставления муниципальной услуги «Выдача разрешения на установку некапитальных нестационарных сооружений, произведений монументально-декоративного искусства» согласно приложению.</w:t>
      </w:r>
    </w:p>
    <w:p w14:paraId="722E00E9" w14:textId="77777777" w:rsidR="002356C9" w:rsidRPr="002356C9" w:rsidRDefault="002356C9" w:rsidP="00690C06">
      <w:pPr>
        <w:ind w:firstLine="709"/>
        <w:jc w:val="both"/>
        <w:rPr>
          <w:szCs w:val="24"/>
        </w:rPr>
      </w:pPr>
    </w:p>
    <w:p w14:paraId="69E5CD06" w14:textId="77777777" w:rsidR="002356C9" w:rsidRPr="002356C9" w:rsidRDefault="00690C06" w:rsidP="00690C06">
      <w:pPr>
        <w:ind w:firstLine="709"/>
        <w:jc w:val="both"/>
        <w:rPr>
          <w:szCs w:val="24"/>
        </w:rPr>
      </w:pPr>
      <w:r>
        <w:rPr>
          <w:szCs w:val="24"/>
        </w:rPr>
        <w:t xml:space="preserve">2. </w:t>
      </w:r>
      <w:r w:rsidR="002356C9" w:rsidRPr="002356C9">
        <w:rPr>
          <w:szCs w:val="24"/>
        </w:rPr>
        <w:t xml:space="preserve">Признать утратившим силу постановление администрации района </w:t>
      </w:r>
      <w:r>
        <w:rPr>
          <w:szCs w:val="24"/>
        </w:rPr>
        <w:t xml:space="preserve">                        </w:t>
      </w:r>
      <w:r w:rsidR="002356C9" w:rsidRPr="002356C9">
        <w:rPr>
          <w:szCs w:val="24"/>
        </w:rPr>
        <w:t>от 04.12.2018 № 2791 «Об утверждении административного регламента предоставления муниципальной услуги «Выдача разрешения на установку некапитальных нестационарных сооружений, произведений монументально-декоративного искусства»</w:t>
      </w:r>
      <w:r>
        <w:rPr>
          <w:szCs w:val="24"/>
        </w:rPr>
        <w:t>.</w:t>
      </w:r>
    </w:p>
    <w:p w14:paraId="2FF74C0D" w14:textId="77777777" w:rsidR="002356C9" w:rsidRPr="002356C9" w:rsidRDefault="002356C9" w:rsidP="00690C06">
      <w:pPr>
        <w:ind w:firstLine="709"/>
        <w:jc w:val="both"/>
        <w:rPr>
          <w:szCs w:val="24"/>
        </w:rPr>
      </w:pPr>
    </w:p>
    <w:p w14:paraId="3D2D65A4" w14:textId="77777777" w:rsidR="002356C9" w:rsidRPr="002356C9" w:rsidRDefault="00690C06" w:rsidP="00690C06">
      <w:pPr>
        <w:ind w:firstLine="709"/>
        <w:jc w:val="both"/>
        <w:rPr>
          <w:szCs w:val="24"/>
        </w:rPr>
      </w:pPr>
      <w:r>
        <w:rPr>
          <w:szCs w:val="24"/>
        </w:rPr>
        <w:lastRenderedPageBreak/>
        <w:t xml:space="preserve">3. </w:t>
      </w:r>
      <w:r w:rsidR="002356C9" w:rsidRPr="002356C9">
        <w:rPr>
          <w:szCs w:val="24"/>
        </w:rPr>
        <w:t>Службе документационного обеспечения управления организации деятельности а</w:t>
      </w:r>
      <w:r w:rsidR="00894F3C">
        <w:rPr>
          <w:szCs w:val="24"/>
        </w:rPr>
        <w:t>дминистрации района</w:t>
      </w:r>
      <w:r w:rsidR="002356C9" w:rsidRPr="002356C9">
        <w:rPr>
          <w:szCs w:val="24"/>
        </w:rPr>
        <w:t xml:space="preserve"> разместить постановление на официальном веб-сайте администрации района: www.nvraion.ru. </w:t>
      </w:r>
    </w:p>
    <w:p w14:paraId="11A11308" w14:textId="77777777" w:rsidR="002356C9" w:rsidRPr="002356C9" w:rsidRDefault="002356C9" w:rsidP="00690C06">
      <w:pPr>
        <w:ind w:firstLine="709"/>
        <w:jc w:val="both"/>
        <w:rPr>
          <w:szCs w:val="24"/>
        </w:rPr>
      </w:pPr>
    </w:p>
    <w:p w14:paraId="6B63D433" w14:textId="77777777" w:rsidR="002356C9" w:rsidRPr="002356C9" w:rsidRDefault="00690C06" w:rsidP="00690C06">
      <w:pPr>
        <w:ind w:firstLine="709"/>
        <w:jc w:val="both"/>
        <w:rPr>
          <w:szCs w:val="24"/>
        </w:rPr>
      </w:pPr>
      <w:r>
        <w:rPr>
          <w:szCs w:val="24"/>
        </w:rPr>
        <w:t xml:space="preserve">4. </w:t>
      </w:r>
      <w:r w:rsidR="002356C9" w:rsidRPr="002356C9">
        <w:rPr>
          <w:szCs w:val="24"/>
        </w:rPr>
        <w:t>Пресс-службе администрации района опубликовать постановление</w:t>
      </w:r>
      <w:r w:rsidR="00FB32F6">
        <w:rPr>
          <w:szCs w:val="24"/>
        </w:rPr>
        <w:t xml:space="preserve">                          </w:t>
      </w:r>
      <w:r w:rsidR="002356C9" w:rsidRPr="002356C9">
        <w:rPr>
          <w:szCs w:val="24"/>
        </w:rPr>
        <w:t xml:space="preserve"> в приложении «Официальный бюллетень» к</w:t>
      </w:r>
      <w:r w:rsidR="00FB32F6">
        <w:rPr>
          <w:szCs w:val="24"/>
        </w:rPr>
        <w:t xml:space="preserve"> районной </w:t>
      </w:r>
      <w:r w:rsidR="002356C9" w:rsidRPr="002356C9">
        <w:rPr>
          <w:szCs w:val="24"/>
        </w:rPr>
        <w:t>газете «Новости Приобья».</w:t>
      </w:r>
    </w:p>
    <w:p w14:paraId="6FD08E81" w14:textId="77777777" w:rsidR="002356C9" w:rsidRPr="002356C9" w:rsidRDefault="002356C9" w:rsidP="00690C06">
      <w:pPr>
        <w:ind w:firstLine="709"/>
        <w:jc w:val="both"/>
        <w:rPr>
          <w:szCs w:val="24"/>
        </w:rPr>
      </w:pPr>
      <w:r w:rsidRPr="002356C9">
        <w:rPr>
          <w:szCs w:val="24"/>
        </w:rPr>
        <w:t xml:space="preserve"> </w:t>
      </w:r>
    </w:p>
    <w:p w14:paraId="2EF7CCF2" w14:textId="77777777" w:rsidR="002356C9" w:rsidRPr="002356C9" w:rsidRDefault="00690C06" w:rsidP="00690C06">
      <w:pPr>
        <w:ind w:firstLine="709"/>
        <w:jc w:val="both"/>
        <w:rPr>
          <w:szCs w:val="24"/>
        </w:rPr>
      </w:pPr>
      <w:r>
        <w:rPr>
          <w:szCs w:val="24"/>
        </w:rPr>
        <w:t xml:space="preserve">5. </w:t>
      </w:r>
      <w:r w:rsidR="002356C9" w:rsidRPr="002356C9">
        <w:rPr>
          <w:szCs w:val="24"/>
        </w:rPr>
        <w:t xml:space="preserve">Постановление вступает в силу после его официального опубликования (обнародования). </w:t>
      </w:r>
    </w:p>
    <w:p w14:paraId="737E30E9" w14:textId="77777777" w:rsidR="002356C9" w:rsidRPr="002356C9" w:rsidRDefault="002356C9" w:rsidP="00690C06">
      <w:pPr>
        <w:ind w:firstLine="709"/>
        <w:jc w:val="both"/>
        <w:rPr>
          <w:szCs w:val="24"/>
        </w:rPr>
      </w:pPr>
    </w:p>
    <w:p w14:paraId="4B27420C" w14:textId="77777777" w:rsidR="002356C9" w:rsidRPr="002356C9" w:rsidRDefault="00690C06" w:rsidP="00690C06">
      <w:pPr>
        <w:ind w:firstLine="709"/>
        <w:jc w:val="both"/>
        <w:rPr>
          <w:szCs w:val="24"/>
        </w:rPr>
      </w:pPr>
      <w:r>
        <w:rPr>
          <w:szCs w:val="24"/>
        </w:rPr>
        <w:t xml:space="preserve">6. </w:t>
      </w:r>
      <w:r w:rsidR="002356C9" w:rsidRPr="002356C9">
        <w:rPr>
          <w:szCs w:val="24"/>
        </w:rPr>
        <w:t xml:space="preserve">Контроль за выполнением постановления возложить на исполняющего обязанности заместителя главы района по жилищно-коммунальному хозяйству </w:t>
      </w:r>
      <w:r w:rsidR="00FB32F6">
        <w:rPr>
          <w:szCs w:val="24"/>
        </w:rPr>
        <w:t xml:space="preserve">                   </w:t>
      </w:r>
      <w:r w:rsidR="002356C9" w:rsidRPr="002356C9">
        <w:rPr>
          <w:szCs w:val="24"/>
        </w:rPr>
        <w:t xml:space="preserve">и строительству М.Ю. </w:t>
      </w:r>
      <w:proofErr w:type="spellStart"/>
      <w:r w:rsidR="002356C9" w:rsidRPr="002356C9">
        <w:rPr>
          <w:szCs w:val="24"/>
        </w:rPr>
        <w:t>Канышеву</w:t>
      </w:r>
      <w:proofErr w:type="spellEnd"/>
      <w:r w:rsidR="002356C9" w:rsidRPr="002356C9">
        <w:rPr>
          <w:szCs w:val="24"/>
        </w:rPr>
        <w:t>.</w:t>
      </w:r>
    </w:p>
    <w:p w14:paraId="3C1D9350" w14:textId="77777777" w:rsidR="003B2E67" w:rsidRPr="003B2E67" w:rsidRDefault="003B2E67" w:rsidP="003B2E67">
      <w:pPr>
        <w:jc w:val="both"/>
        <w:rPr>
          <w:szCs w:val="24"/>
        </w:rPr>
      </w:pPr>
    </w:p>
    <w:p w14:paraId="55A92C71" w14:textId="77777777" w:rsidR="003B79A7" w:rsidRDefault="003B79A7" w:rsidP="006F4CD3">
      <w:pPr>
        <w:shd w:val="clear" w:color="auto" w:fill="FFFFFF"/>
        <w:ind w:firstLine="709"/>
        <w:jc w:val="both"/>
      </w:pPr>
    </w:p>
    <w:p w14:paraId="561AD6B9" w14:textId="77777777" w:rsidR="003B79A7" w:rsidRDefault="003B79A7" w:rsidP="006F4CD3">
      <w:pPr>
        <w:shd w:val="clear" w:color="auto" w:fill="FFFFFF"/>
        <w:ind w:firstLine="709"/>
        <w:jc w:val="both"/>
      </w:pPr>
    </w:p>
    <w:p w14:paraId="5EAC51B8" w14:textId="77777777" w:rsidR="002C556C" w:rsidRDefault="002C556C" w:rsidP="002C556C">
      <w:pPr>
        <w:tabs>
          <w:tab w:val="left" w:pos="8235"/>
        </w:tabs>
        <w:rPr>
          <w:rFonts w:eastAsia="Calibri"/>
          <w:color w:val="000000"/>
          <w:lang w:eastAsia="en-US"/>
        </w:rPr>
      </w:pPr>
      <w:r>
        <w:rPr>
          <w:rFonts w:eastAsia="Calibri"/>
          <w:color w:val="000000"/>
          <w:lang w:eastAsia="en-US"/>
        </w:rPr>
        <w:t>Глава района                                                                                        Б.А. Саломатин</w:t>
      </w:r>
    </w:p>
    <w:p w14:paraId="13C7E9DF" w14:textId="77777777" w:rsidR="002953D5" w:rsidRDefault="002953D5" w:rsidP="00E86C28">
      <w:pPr>
        <w:adjustRightInd w:val="0"/>
        <w:jc w:val="both"/>
        <w:outlineLvl w:val="0"/>
        <w:rPr>
          <w:szCs w:val="20"/>
        </w:rPr>
      </w:pPr>
    </w:p>
    <w:p w14:paraId="7763C44F" w14:textId="77777777" w:rsidR="002356C9" w:rsidRDefault="002356C9" w:rsidP="00E86C28">
      <w:pPr>
        <w:adjustRightInd w:val="0"/>
        <w:jc w:val="both"/>
        <w:outlineLvl w:val="0"/>
        <w:rPr>
          <w:szCs w:val="20"/>
        </w:rPr>
      </w:pPr>
    </w:p>
    <w:p w14:paraId="496F02A9" w14:textId="77777777" w:rsidR="002356C9" w:rsidRDefault="002356C9" w:rsidP="00E86C28">
      <w:pPr>
        <w:adjustRightInd w:val="0"/>
        <w:jc w:val="both"/>
        <w:outlineLvl w:val="0"/>
        <w:rPr>
          <w:szCs w:val="20"/>
        </w:rPr>
      </w:pPr>
    </w:p>
    <w:p w14:paraId="42C5DFE4" w14:textId="77777777" w:rsidR="00FB32F6" w:rsidRDefault="00FB32F6" w:rsidP="00E86C28">
      <w:pPr>
        <w:adjustRightInd w:val="0"/>
        <w:jc w:val="both"/>
        <w:outlineLvl w:val="0"/>
        <w:rPr>
          <w:szCs w:val="20"/>
        </w:rPr>
      </w:pPr>
    </w:p>
    <w:p w14:paraId="3C2B0725" w14:textId="77777777" w:rsidR="00FB32F6" w:rsidRDefault="00FB32F6" w:rsidP="00E86C28">
      <w:pPr>
        <w:adjustRightInd w:val="0"/>
        <w:jc w:val="both"/>
        <w:outlineLvl w:val="0"/>
        <w:rPr>
          <w:szCs w:val="20"/>
        </w:rPr>
      </w:pPr>
    </w:p>
    <w:p w14:paraId="59BDDDB2" w14:textId="77777777" w:rsidR="00FB32F6" w:rsidRDefault="00FB32F6" w:rsidP="00E86C28">
      <w:pPr>
        <w:adjustRightInd w:val="0"/>
        <w:jc w:val="both"/>
        <w:outlineLvl w:val="0"/>
        <w:rPr>
          <w:szCs w:val="20"/>
        </w:rPr>
      </w:pPr>
    </w:p>
    <w:p w14:paraId="63EEEBE6" w14:textId="77777777" w:rsidR="00FB32F6" w:rsidRDefault="00FB32F6" w:rsidP="00E86C28">
      <w:pPr>
        <w:adjustRightInd w:val="0"/>
        <w:jc w:val="both"/>
        <w:outlineLvl w:val="0"/>
        <w:rPr>
          <w:szCs w:val="20"/>
        </w:rPr>
      </w:pPr>
    </w:p>
    <w:p w14:paraId="5FDCC885" w14:textId="77777777" w:rsidR="00FB32F6" w:rsidRDefault="00FB32F6" w:rsidP="00E86C28">
      <w:pPr>
        <w:adjustRightInd w:val="0"/>
        <w:jc w:val="both"/>
        <w:outlineLvl w:val="0"/>
        <w:rPr>
          <w:szCs w:val="20"/>
        </w:rPr>
      </w:pPr>
    </w:p>
    <w:p w14:paraId="34057AB9" w14:textId="77777777" w:rsidR="00FB32F6" w:rsidRDefault="00FB32F6" w:rsidP="00E86C28">
      <w:pPr>
        <w:adjustRightInd w:val="0"/>
        <w:jc w:val="both"/>
        <w:outlineLvl w:val="0"/>
        <w:rPr>
          <w:szCs w:val="20"/>
        </w:rPr>
      </w:pPr>
    </w:p>
    <w:p w14:paraId="5141CDF8" w14:textId="77777777" w:rsidR="00FB32F6" w:rsidRDefault="00FB32F6" w:rsidP="00E86C28">
      <w:pPr>
        <w:adjustRightInd w:val="0"/>
        <w:jc w:val="both"/>
        <w:outlineLvl w:val="0"/>
        <w:rPr>
          <w:szCs w:val="20"/>
        </w:rPr>
      </w:pPr>
    </w:p>
    <w:p w14:paraId="648776DD" w14:textId="77777777" w:rsidR="00FB32F6" w:rsidRDefault="00FB32F6" w:rsidP="00E86C28">
      <w:pPr>
        <w:adjustRightInd w:val="0"/>
        <w:jc w:val="both"/>
        <w:outlineLvl w:val="0"/>
        <w:rPr>
          <w:szCs w:val="20"/>
        </w:rPr>
      </w:pPr>
    </w:p>
    <w:p w14:paraId="3BE7D8F9" w14:textId="77777777" w:rsidR="00FB32F6" w:rsidRDefault="00FB32F6" w:rsidP="00E86C28">
      <w:pPr>
        <w:adjustRightInd w:val="0"/>
        <w:jc w:val="both"/>
        <w:outlineLvl w:val="0"/>
        <w:rPr>
          <w:szCs w:val="20"/>
        </w:rPr>
      </w:pPr>
    </w:p>
    <w:p w14:paraId="487B9662" w14:textId="77777777" w:rsidR="00FB32F6" w:rsidRDefault="00FB32F6" w:rsidP="00E86C28">
      <w:pPr>
        <w:adjustRightInd w:val="0"/>
        <w:jc w:val="both"/>
        <w:outlineLvl w:val="0"/>
        <w:rPr>
          <w:szCs w:val="20"/>
        </w:rPr>
      </w:pPr>
    </w:p>
    <w:p w14:paraId="484503D8" w14:textId="77777777" w:rsidR="00FB32F6" w:rsidRDefault="00FB32F6" w:rsidP="00E86C28">
      <w:pPr>
        <w:adjustRightInd w:val="0"/>
        <w:jc w:val="both"/>
        <w:outlineLvl w:val="0"/>
        <w:rPr>
          <w:szCs w:val="20"/>
        </w:rPr>
      </w:pPr>
    </w:p>
    <w:p w14:paraId="1AB151EF" w14:textId="77777777" w:rsidR="00FB32F6" w:rsidRDefault="00FB32F6" w:rsidP="00E86C28">
      <w:pPr>
        <w:adjustRightInd w:val="0"/>
        <w:jc w:val="both"/>
        <w:outlineLvl w:val="0"/>
        <w:rPr>
          <w:szCs w:val="20"/>
        </w:rPr>
      </w:pPr>
    </w:p>
    <w:p w14:paraId="1FA0F6D9" w14:textId="77777777" w:rsidR="00FB32F6" w:rsidRDefault="00FB32F6" w:rsidP="00E86C28">
      <w:pPr>
        <w:adjustRightInd w:val="0"/>
        <w:jc w:val="both"/>
        <w:outlineLvl w:val="0"/>
        <w:rPr>
          <w:szCs w:val="20"/>
        </w:rPr>
      </w:pPr>
    </w:p>
    <w:p w14:paraId="7D2A9F12" w14:textId="77777777" w:rsidR="00FB32F6" w:rsidRDefault="00FB32F6" w:rsidP="00E86C28">
      <w:pPr>
        <w:adjustRightInd w:val="0"/>
        <w:jc w:val="both"/>
        <w:outlineLvl w:val="0"/>
        <w:rPr>
          <w:szCs w:val="20"/>
        </w:rPr>
      </w:pPr>
    </w:p>
    <w:p w14:paraId="6725773D" w14:textId="77777777" w:rsidR="00FB32F6" w:rsidRDefault="00FB32F6" w:rsidP="00E86C28">
      <w:pPr>
        <w:adjustRightInd w:val="0"/>
        <w:jc w:val="both"/>
        <w:outlineLvl w:val="0"/>
        <w:rPr>
          <w:szCs w:val="20"/>
        </w:rPr>
      </w:pPr>
    </w:p>
    <w:p w14:paraId="235C4930" w14:textId="77777777" w:rsidR="00FB32F6" w:rsidRDefault="00FB32F6" w:rsidP="00E86C28">
      <w:pPr>
        <w:adjustRightInd w:val="0"/>
        <w:jc w:val="both"/>
        <w:outlineLvl w:val="0"/>
        <w:rPr>
          <w:szCs w:val="20"/>
        </w:rPr>
      </w:pPr>
    </w:p>
    <w:p w14:paraId="26706ABD" w14:textId="77777777" w:rsidR="00FB32F6" w:rsidRDefault="00FB32F6" w:rsidP="00E86C28">
      <w:pPr>
        <w:adjustRightInd w:val="0"/>
        <w:jc w:val="both"/>
        <w:outlineLvl w:val="0"/>
        <w:rPr>
          <w:szCs w:val="20"/>
        </w:rPr>
      </w:pPr>
    </w:p>
    <w:p w14:paraId="41BBA642" w14:textId="77777777" w:rsidR="00FB32F6" w:rsidRDefault="00FB32F6" w:rsidP="00E86C28">
      <w:pPr>
        <w:adjustRightInd w:val="0"/>
        <w:jc w:val="both"/>
        <w:outlineLvl w:val="0"/>
        <w:rPr>
          <w:szCs w:val="20"/>
        </w:rPr>
      </w:pPr>
    </w:p>
    <w:p w14:paraId="56E60466" w14:textId="77777777" w:rsidR="00FB32F6" w:rsidRDefault="00FB32F6" w:rsidP="00E86C28">
      <w:pPr>
        <w:adjustRightInd w:val="0"/>
        <w:jc w:val="both"/>
        <w:outlineLvl w:val="0"/>
        <w:rPr>
          <w:szCs w:val="20"/>
        </w:rPr>
      </w:pPr>
    </w:p>
    <w:p w14:paraId="51438F66" w14:textId="77777777" w:rsidR="00FB32F6" w:rsidRDefault="00FB32F6" w:rsidP="00E86C28">
      <w:pPr>
        <w:adjustRightInd w:val="0"/>
        <w:jc w:val="both"/>
        <w:outlineLvl w:val="0"/>
        <w:rPr>
          <w:szCs w:val="20"/>
        </w:rPr>
      </w:pPr>
    </w:p>
    <w:p w14:paraId="27E12DCC" w14:textId="77777777" w:rsidR="00FB32F6" w:rsidRDefault="00FB32F6" w:rsidP="00E86C28">
      <w:pPr>
        <w:adjustRightInd w:val="0"/>
        <w:jc w:val="both"/>
        <w:outlineLvl w:val="0"/>
        <w:rPr>
          <w:szCs w:val="20"/>
        </w:rPr>
      </w:pPr>
    </w:p>
    <w:p w14:paraId="04A6BA9D" w14:textId="77777777" w:rsidR="00FB32F6" w:rsidRDefault="00FB32F6" w:rsidP="00E86C28">
      <w:pPr>
        <w:adjustRightInd w:val="0"/>
        <w:jc w:val="both"/>
        <w:outlineLvl w:val="0"/>
        <w:rPr>
          <w:szCs w:val="20"/>
        </w:rPr>
      </w:pPr>
    </w:p>
    <w:p w14:paraId="0B51C1CD" w14:textId="77777777" w:rsidR="00FB32F6" w:rsidRDefault="00FB32F6" w:rsidP="00E86C28">
      <w:pPr>
        <w:adjustRightInd w:val="0"/>
        <w:jc w:val="both"/>
        <w:outlineLvl w:val="0"/>
        <w:rPr>
          <w:szCs w:val="20"/>
        </w:rPr>
      </w:pPr>
    </w:p>
    <w:p w14:paraId="5A8481C1" w14:textId="77777777" w:rsidR="00FB32F6" w:rsidRDefault="00FB32F6" w:rsidP="00E86C28">
      <w:pPr>
        <w:adjustRightInd w:val="0"/>
        <w:jc w:val="both"/>
        <w:outlineLvl w:val="0"/>
        <w:rPr>
          <w:szCs w:val="20"/>
        </w:rPr>
      </w:pPr>
    </w:p>
    <w:p w14:paraId="2872B05E" w14:textId="77777777" w:rsidR="00FB32F6" w:rsidRDefault="00FB32F6" w:rsidP="00E86C28">
      <w:pPr>
        <w:adjustRightInd w:val="0"/>
        <w:jc w:val="both"/>
        <w:outlineLvl w:val="0"/>
        <w:rPr>
          <w:szCs w:val="20"/>
        </w:rPr>
      </w:pPr>
    </w:p>
    <w:p w14:paraId="52E4C52A" w14:textId="77777777" w:rsidR="002356C9" w:rsidRPr="002356C9" w:rsidRDefault="002356C9" w:rsidP="002356C9">
      <w:pPr>
        <w:autoSpaceDE w:val="0"/>
        <w:autoSpaceDN w:val="0"/>
        <w:adjustRightInd w:val="0"/>
        <w:ind w:firstLine="5954"/>
        <w:jc w:val="both"/>
        <w:rPr>
          <w:lang w:eastAsia="en-US"/>
        </w:rPr>
      </w:pPr>
      <w:r w:rsidRPr="002356C9">
        <w:rPr>
          <w:lang w:eastAsia="en-US"/>
        </w:rPr>
        <w:lastRenderedPageBreak/>
        <w:t xml:space="preserve">Приложение к постановлению </w:t>
      </w:r>
    </w:p>
    <w:p w14:paraId="2D6CACE2" w14:textId="77777777" w:rsidR="002356C9" w:rsidRPr="002356C9" w:rsidRDefault="002356C9" w:rsidP="002356C9">
      <w:pPr>
        <w:autoSpaceDE w:val="0"/>
        <w:autoSpaceDN w:val="0"/>
        <w:adjustRightInd w:val="0"/>
        <w:ind w:firstLine="5954"/>
        <w:jc w:val="both"/>
        <w:rPr>
          <w:lang w:eastAsia="en-US"/>
        </w:rPr>
      </w:pPr>
      <w:r w:rsidRPr="002356C9">
        <w:rPr>
          <w:lang w:eastAsia="en-US"/>
        </w:rPr>
        <w:t>администрации района</w:t>
      </w:r>
    </w:p>
    <w:p w14:paraId="3D311EA9" w14:textId="77777777" w:rsidR="002356C9" w:rsidRPr="002356C9" w:rsidRDefault="002356C9" w:rsidP="002356C9">
      <w:pPr>
        <w:widowControl w:val="0"/>
        <w:autoSpaceDE w:val="0"/>
        <w:autoSpaceDN w:val="0"/>
        <w:adjustRightInd w:val="0"/>
        <w:ind w:firstLine="5954"/>
        <w:jc w:val="both"/>
        <w:rPr>
          <w:lang w:eastAsia="en-US"/>
        </w:rPr>
      </w:pPr>
      <w:r w:rsidRPr="002356C9">
        <w:rPr>
          <w:lang w:eastAsia="en-US"/>
        </w:rPr>
        <w:t xml:space="preserve">от </w:t>
      </w:r>
      <w:r w:rsidR="00DB69EC">
        <w:rPr>
          <w:lang w:eastAsia="en-US"/>
        </w:rPr>
        <w:t>22.01.2020</w:t>
      </w:r>
      <w:r w:rsidRPr="002356C9">
        <w:rPr>
          <w:lang w:eastAsia="en-US"/>
        </w:rPr>
        <w:t xml:space="preserve"> № </w:t>
      </w:r>
      <w:r w:rsidR="00DB69EC">
        <w:rPr>
          <w:lang w:eastAsia="en-US"/>
        </w:rPr>
        <w:t>79</w:t>
      </w:r>
    </w:p>
    <w:p w14:paraId="20721AF4" w14:textId="77777777" w:rsidR="002356C9" w:rsidRPr="002356C9" w:rsidRDefault="002356C9" w:rsidP="002356C9">
      <w:pPr>
        <w:widowControl w:val="0"/>
        <w:tabs>
          <w:tab w:val="left" w:pos="1134"/>
        </w:tabs>
        <w:suppressAutoHyphens/>
        <w:autoSpaceDE w:val="0"/>
        <w:autoSpaceDN w:val="0"/>
        <w:adjustRightInd w:val="0"/>
        <w:ind w:firstLine="567"/>
        <w:jc w:val="right"/>
        <w:rPr>
          <w:b/>
        </w:rPr>
      </w:pPr>
    </w:p>
    <w:p w14:paraId="5480C926" w14:textId="77777777" w:rsidR="002356C9" w:rsidRPr="002356C9" w:rsidRDefault="002356C9" w:rsidP="002356C9">
      <w:pPr>
        <w:widowControl w:val="0"/>
        <w:tabs>
          <w:tab w:val="left" w:pos="1134"/>
        </w:tabs>
        <w:suppressAutoHyphens/>
        <w:autoSpaceDE w:val="0"/>
        <w:autoSpaceDN w:val="0"/>
        <w:adjustRightInd w:val="0"/>
        <w:ind w:firstLine="567"/>
        <w:jc w:val="right"/>
        <w:rPr>
          <w:b/>
        </w:rPr>
      </w:pPr>
    </w:p>
    <w:p w14:paraId="6BB18DB8" w14:textId="77777777" w:rsidR="002356C9" w:rsidRPr="002356C9" w:rsidRDefault="002356C9" w:rsidP="00390DA9">
      <w:pPr>
        <w:widowControl w:val="0"/>
        <w:tabs>
          <w:tab w:val="left" w:pos="1134"/>
          <w:tab w:val="left" w:pos="2127"/>
          <w:tab w:val="left" w:pos="2410"/>
          <w:tab w:val="left" w:pos="2646"/>
          <w:tab w:val="center" w:pos="5244"/>
        </w:tabs>
        <w:suppressAutoHyphens/>
        <w:autoSpaceDE w:val="0"/>
        <w:autoSpaceDN w:val="0"/>
        <w:adjustRightInd w:val="0"/>
        <w:jc w:val="center"/>
        <w:rPr>
          <w:b/>
        </w:rPr>
      </w:pPr>
      <w:r w:rsidRPr="002356C9">
        <w:rPr>
          <w:b/>
        </w:rPr>
        <w:t>Административный регламент</w:t>
      </w:r>
    </w:p>
    <w:p w14:paraId="1596C0A9" w14:textId="77777777" w:rsidR="002356C9" w:rsidRPr="002356C9" w:rsidRDefault="002356C9" w:rsidP="00390DA9">
      <w:pPr>
        <w:widowControl w:val="0"/>
        <w:tabs>
          <w:tab w:val="left" w:pos="1134"/>
        </w:tabs>
        <w:suppressAutoHyphens/>
        <w:autoSpaceDE w:val="0"/>
        <w:autoSpaceDN w:val="0"/>
        <w:adjustRightInd w:val="0"/>
        <w:jc w:val="center"/>
        <w:rPr>
          <w:b/>
        </w:rPr>
      </w:pPr>
      <w:r w:rsidRPr="002356C9">
        <w:rPr>
          <w:b/>
        </w:rPr>
        <w:t xml:space="preserve">предоставления муниципальной услуги </w:t>
      </w:r>
    </w:p>
    <w:p w14:paraId="5369CDC3" w14:textId="77777777" w:rsidR="002356C9" w:rsidRPr="002356C9" w:rsidRDefault="002356C9" w:rsidP="00390DA9">
      <w:pPr>
        <w:jc w:val="center"/>
        <w:rPr>
          <w:b/>
        </w:rPr>
      </w:pPr>
      <w:r w:rsidRPr="002356C9">
        <w:rPr>
          <w:b/>
        </w:rPr>
        <w:t>«Выдача разрешения на установку некапитальных нестационарных сооружений, произведений монументально-декоративного искусства»</w:t>
      </w:r>
    </w:p>
    <w:p w14:paraId="1D079ECA" w14:textId="77777777" w:rsidR="00FB32F6" w:rsidRPr="00FB32F6" w:rsidRDefault="00FB32F6" w:rsidP="00390DA9">
      <w:pPr>
        <w:widowControl w:val="0"/>
        <w:tabs>
          <w:tab w:val="left" w:pos="1134"/>
          <w:tab w:val="left" w:pos="2127"/>
          <w:tab w:val="left" w:pos="2410"/>
          <w:tab w:val="left" w:pos="2646"/>
          <w:tab w:val="center" w:pos="5244"/>
        </w:tabs>
        <w:suppressAutoHyphens/>
        <w:autoSpaceDE w:val="0"/>
        <w:autoSpaceDN w:val="0"/>
        <w:adjustRightInd w:val="0"/>
        <w:jc w:val="center"/>
      </w:pPr>
      <w:r>
        <w:t xml:space="preserve">(далее – </w:t>
      </w:r>
      <w:r w:rsidRPr="00FB32F6">
        <w:t>Административный регламент</w:t>
      </w:r>
      <w:r>
        <w:t>)</w:t>
      </w:r>
    </w:p>
    <w:p w14:paraId="486362E8" w14:textId="77777777" w:rsidR="002356C9" w:rsidRPr="002356C9" w:rsidRDefault="002356C9" w:rsidP="00390DA9">
      <w:pPr>
        <w:autoSpaceDE w:val="0"/>
        <w:autoSpaceDN w:val="0"/>
        <w:adjustRightInd w:val="0"/>
        <w:jc w:val="center"/>
      </w:pPr>
    </w:p>
    <w:p w14:paraId="27D6289D" w14:textId="77777777" w:rsidR="002356C9" w:rsidRPr="002356C9" w:rsidRDefault="002356C9" w:rsidP="00390DA9">
      <w:pPr>
        <w:widowControl w:val="0"/>
        <w:jc w:val="center"/>
        <w:rPr>
          <w:rFonts w:eastAsia="Calibri"/>
          <w:b/>
          <w:spacing w:val="4"/>
        </w:rPr>
      </w:pPr>
      <w:r w:rsidRPr="002356C9">
        <w:rPr>
          <w:rFonts w:eastAsia="Calibri"/>
          <w:b/>
          <w:spacing w:val="4"/>
          <w:lang w:val="en-US"/>
        </w:rPr>
        <w:t>I</w:t>
      </w:r>
      <w:r w:rsidRPr="002356C9">
        <w:rPr>
          <w:rFonts w:eastAsia="Calibri"/>
          <w:b/>
          <w:spacing w:val="4"/>
        </w:rPr>
        <w:t>. Общие положения</w:t>
      </w:r>
    </w:p>
    <w:p w14:paraId="5DE0C9B4" w14:textId="77777777" w:rsidR="002356C9" w:rsidRPr="00FB32F6" w:rsidRDefault="002356C9" w:rsidP="00390DA9">
      <w:pPr>
        <w:autoSpaceDE w:val="0"/>
        <w:autoSpaceDN w:val="0"/>
        <w:adjustRightInd w:val="0"/>
        <w:jc w:val="center"/>
        <w:rPr>
          <w:szCs w:val="20"/>
        </w:rPr>
      </w:pPr>
    </w:p>
    <w:p w14:paraId="13A6E0D9" w14:textId="77777777" w:rsidR="002356C9" w:rsidRPr="002356C9" w:rsidRDefault="00FB32F6" w:rsidP="00390DA9">
      <w:pPr>
        <w:autoSpaceDE w:val="0"/>
        <w:autoSpaceDN w:val="0"/>
        <w:adjustRightInd w:val="0"/>
        <w:jc w:val="center"/>
        <w:rPr>
          <w:b/>
        </w:rPr>
      </w:pPr>
      <w:r>
        <w:rPr>
          <w:b/>
        </w:rPr>
        <w:t>Предмет регулирования А</w:t>
      </w:r>
      <w:r w:rsidR="002356C9" w:rsidRPr="002356C9">
        <w:rPr>
          <w:b/>
        </w:rPr>
        <w:t>дминистративного регламента</w:t>
      </w:r>
    </w:p>
    <w:p w14:paraId="040CB23D" w14:textId="77777777" w:rsidR="002356C9" w:rsidRPr="002356C9" w:rsidRDefault="002356C9" w:rsidP="002356C9">
      <w:pPr>
        <w:ind w:firstLine="709"/>
        <w:jc w:val="both"/>
      </w:pPr>
      <w:bookmarkStart w:id="1" w:name="sub_11"/>
    </w:p>
    <w:p w14:paraId="761E739F" w14:textId="77777777" w:rsidR="002356C9" w:rsidRPr="002356C9" w:rsidRDefault="002356C9" w:rsidP="002356C9">
      <w:pPr>
        <w:numPr>
          <w:ilvl w:val="0"/>
          <w:numId w:val="25"/>
        </w:numPr>
        <w:ind w:left="0" w:firstLine="709"/>
        <w:jc w:val="both"/>
      </w:pPr>
      <w:r w:rsidRPr="002356C9">
        <w:t xml:space="preserve">Настоящий Административный регламент устанавливает сроки </w:t>
      </w:r>
      <w:r w:rsidR="00FB32F6">
        <w:t xml:space="preserve">                         </w:t>
      </w:r>
      <w:r w:rsidRPr="002356C9">
        <w:t>и последовательность административных процед</w:t>
      </w:r>
      <w:r w:rsidR="00FB32F6">
        <w:t>ур и административных действий а</w:t>
      </w:r>
      <w:r w:rsidRPr="002356C9">
        <w:t>дминистрации района, предоставляющего муниципальную услугу «Выдача разрешения на установку некапитальных нестационарных сооружений, произведений монументально-декоративного искусства»</w:t>
      </w:r>
      <w:r w:rsidRPr="002356C9">
        <w:rPr>
          <w:bCs/>
          <w:i/>
        </w:rPr>
        <w:t xml:space="preserve"> </w:t>
      </w:r>
      <w:r w:rsidRPr="002356C9">
        <w:t xml:space="preserve">(далее – уполномоченный орган, муниципальная услуга), по запросу заявителя либо его уполномоченного представителя в пределах, установленных нормативными правовыми актами Российской Федерации полномочий в соответствии </w:t>
      </w:r>
      <w:r w:rsidR="00FB32F6">
        <w:t xml:space="preserve">                                   </w:t>
      </w:r>
      <w:r w:rsidRPr="002356C9">
        <w:t>с требованиями Федерального закона от 27 июля 2010 года №</w:t>
      </w:r>
      <w:r w:rsidRPr="002356C9">
        <w:rPr>
          <w:lang w:val="en-US"/>
        </w:rPr>
        <w:t> </w:t>
      </w:r>
      <w:r w:rsidRPr="002356C9">
        <w:t xml:space="preserve">210-ФЗ </w:t>
      </w:r>
      <w:r w:rsidR="00FB32F6">
        <w:t xml:space="preserve">                                 </w:t>
      </w:r>
      <w:r w:rsidRPr="002356C9">
        <w:t>«Об организации предоставления государственных и муниципальных услуг»       (далее – Федеральный закон №</w:t>
      </w:r>
      <w:r w:rsidRPr="002356C9">
        <w:rPr>
          <w:lang w:val="en-US"/>
        </w:rPr>
        <w:t> </w:t>
      </w:r>
      <w:r w:rsidRPr="002356C9">
        <w:t>210-ФЗ), а также устанавливает порядок взаимодействия</w:t>
      </w:r>
      <w:r w:rsidRPr="002356C9">
        <w:rPr>
          <w:color w:val="000000"/>
          <w:szCs w:val="22"/>
        </w:rPr>
        <w:t xml:space="preserve"> </w:t>
      </w:r>
      <w:r w:rsidRPr="002356C9">
        <w:t>уполномоченного органа с заявителями, иными органами власти, учреждениями и организациями в процессе предоставления муниципальной услуги.</w:t>
      </w:r>
    </w:p>
    <w:bookmarkEnd w:id="1"/>
    <w:p w14:paraId="09469413" w14:textId="77777777" w:rsidR="002356C9" w:rsidRPr="002356C9" w:rsidRDefault="002356C9" w:rsidP="002356C9"/>
    <w:p w14:paraId="73AB535F" w14:textId="77777777" w:rsidR="002356C9" w:rsidRPr="002356C9" w:rsidRDefault="002356C9" w:rsidP="002356C9">
      <w:pPr>
        <w:jc w:val="center"/>
        <w:rPr>
          <w:b/>
        </w:rPr>
      </w:pPr>
      <w:r w:rsidRPr="002356C9">
        <w:rPr>
          <w:b/>
        </w:rPr>
        <w:t>Круг заявителей</w:t>
      </w:r>
    </w:p>
    <w:p w14:paraId="0EAA65BE" w14:textId="77777777" w:rsidR="002356C9" w:rsidRPr="002356C9" w:rsidRDefault="002356C9" w:rsidP="002356C9">
      <w:pPr>
        <w:ind w:firstLine="567"/>
        <w:jc w:val="both"/>
      </w:pPr>
    </w:p>
    <w:p w14:paraId="3A0DD1D0" w14:textId="77777777" w:rsidR="002356C9" w:rsidRPr="002356C9" w:rsidRDefault="002356C9" w:rsidP="002356C9">
      <w:pPr>
        <w:numPr>
          <w:ilvl w:val="0"/>
          <w:numId w:val="25"/>
        </w:numPr>
        <w:ind w:left="0" w:firstLine="709"/>
        <w:jc w:val="both"/>
      </w:pPr>
      <w:bookmarkStart w:id="2" w:name="sub_21"/>
      <w:r w:rsidRPr="002356C9">
        <w:t>Заявителями на получение муниципальной услуги являются юридические лица, физические лица, в том числе индивидуальные предприниматели, планирующие установку некапитальных нестационарных сооружений, произведений монументально-декоративного искусства.</w:t>
      </w:r>
    </w:p>
    <w:p w14:paraId="3F36DD59" w14:textId="77777777" w:rsidR="002356C9" w:rsidRPr="002356C9" w:rsidRDefault="002356C9" w:rsidP="002356C9">
      <w:pPr>
        <w:numPr>
          <w:ilvl w:val="0"/>
          <w:numId w:val="25"/>
        </w:numPr>
        <w:ind w:left="0" w:firstLine="709"/>
        <w:jc w:val="both"/>
      </w:pPr>
      <w:r w:rsidRPr="002356C9">
        <w:t xml:space="preserve">При предоставлении муниципальной услуги от имени заявителя могут выступать лица, уполномоченные на представление интересов заявителя </w:t>
      </w:r>
      <w:r w:rsidR="00FB32F6">
        <w:t xml:space="preserve">                               </w:t>
      </w:r>
      <w:r w:rsidRPr="002356C9">
        <w:t>в соответствии с законодательством Российской Федерации.</w:t>
      </w:r>
    </w:p>
    <w:p w14:paraId="36D66F6E" w14:textId="77777777" w:rsidR="002356C9" w:rsidRPr="002356C9" w:rsidRDefault="002356C9" w:rsidP="002356C9">
      <w:pPr>
        <w:ind w:left="709"/>
        <w:jc w:val="both"/>
      </w:pPr>
    </w:p>
    <w:p w14:paraId="5B7DAF78" w14:textId="77777777" w:rsidR="002356C9" w:rsidRPr="002356C9" w:rsidRDefault="002356C9" w:rsidP="002356C9">
      <w:pPr>
        <w:ind w:left="1068"/>
        <w:contextualSpacing/>
        <w:jc w:val="center"/>
        <w:rPr>
          <w:b/>
        </w:rPr>
      </w:pPr>
      <w:r w:rsidRPr="002356C9">
        <w:rPr>
          <w:b/>
        </w:rPr>
        <w:t>Требования к порядку информирования о правилах предоставления</w:t>
      </w:r>
    </w:p>
    <w:p w14:paraId="7FC166A2" w14:textId="77777777" w:rsidR="002356C9" w:rsidRPr="002356C9" w:rsidRDefault="002356C9" w:rsidP="002356C9">
      <w:pPr>
        <w:ind w:left="1068"/>
        <w:contextualSpacing/>
        <w:jc w:val="center"/>
        <w:rPr>
          <w:b/>
        </w:rPr>
      </w:pPr>
      <w:r w:rsidRPr="002356C9">
        <w:rPr>
          <w:b/>
        </w:rPr>
        <w:t>муниципальной услуги</w:t>
      </w:r>
    </w:p>
    <w:p w14:paraId="398B3F1A" w14:textId="77777777" w:rsidR="002356C9" w:rsidRPr="002356C9" w:rsidRDefault="002356C9" w:rsidP="002356C9">
      <w:pPr>
        <w:ind w:left="709"/>
        <w:jc w:val="both"/>
      </w:pPr>
    </w:p>
    <w:p w14:paraId="2E0091CD" w14:textId="77777777" w:rsidR="002356C9" w:rsidRPr="002356C9" w:rsidRDefault="002356C9" w:rsidP="002356C9">
      <w:pPr>
        <w:numPr>
          <w:ilvl w:val="0"/>
          <w:numId w:val="25"/>
        </w:numPr>
        <w:ind w:left="0" w:firstLine="709"/>
        <w:jc w:val="both"/>
      </w:pPr>
      <w:r w:rsidRPr="002356C9">
        <w:t>Информирование о правилах предоставления муниципальной услуги осуществляется посредством размещения информации:</w:t>
      </w:r>
    </w:p>
    <w:p w14:paraId="66E638A4" w14:textId="77777777" w:rsidR="002356C9" w:rsidRPr="00FB32F6" w:rsidRDefault="002356C9" w:rsidP="002356C9">
      <w:pPr>
        <w:autoSpaceDE w:val="0"/>
        <w:autoSpaceDN w:val="0"/>
        <w:adjustRightInd w:val="0"/>
        <w:ind w:firstLine="709"/>
        <w:jc w:val="both"/>
      </w:pPr>
      <w:r w:rsidRPr="002356C9">
        <w:rPr>
          <w:rFonts w:eastAsia="Calibri"/>
          <w:color w:val="000000"/>
          <w:lang w:eastAsia="en-US"/>
        </w:rPr>
        <w:lastRenderedPageBreak/>
        <w:t>в информаци</w:t>
      </w:r>
      <w:r w:rsidR="00FB32F6">
        <w:rPr>
          <w:rFonts w:eastAsia="Calibri"/>
          <w:color w:val="000000"/>
          <w:lang w:eastAsia="en-US"/>
        </w:rPr>
        <w:t>онно-телекоммуникационной сети Интернет</w:t>
      </w:r>
      <w:r w:rsidRPr="002356C9">
        <w:rPr>
          <w:rFonts w:eastAsia="Calibri"/>
          <w:color w:val="000000"/>
          <w:lang w:eastAsia="en-US"/>
        </w:rPr>
        <w:t xml:space="preserve"> (далее – сеть Интернет), в том числе на официальном сайте уполномоченного органа </w:t>
      </w:r>
      <w:hyperlink r:id="rId9" w:history="1">
        <w:r w:rsidRPr="00FB32F6">
          <w:t>www.nvraion.ru</w:t>
        </w:r>
      </w:hyperlink>
      <w:r w:rsidRPr="00FB32F6">
        <w:rPr>
          <w:rFonts w:eastAsia="Calibri"/>
          <w:lang w:eastAsia="en-US"/>
        </w:rPr>
        <w:t>;</w:t>
      </w:r>
    </w:p>
    <w:p w14:paraId="2917DD3F" w14:textId="77777777" w:rsidR="002356C9" w:rsidRPr="002356C9" w:rsidRDefault="002356C9" w:rsidP="002356C9">
      <w:pPr>
        <w:suppressAutoHyphens/>
        <w:autoSpaceDE w:val="0"/>
        <w:autoSpaceDN w:val="0"/>
        <w:adjustRightInd w:val="0"/>
        <w:ind w:firstLine="709"/>
        <w:jc w:val="both"/>
        <w:outlineLvl w:val="0"/>
        <w:rPr>
          <w:rFonts w:eastAsia="Calibri"/>
          <w:lang w:eastAsia="en-US"/>
        </w:rPr>
      </w:pPr>
      <w:r w:rsidRPr="002356C9">
        <w:rPr>
          <w:rFonts w:eastAsia="Calibri"/>
          <w:lang w:eastAsia="en-US"/>
        </w:rPr>
        <w:t>в федеральной государственной информационной системе «Единый портал государственных и муниципальных услуг (функций)» (</w:t>
      </w:r>
      <w:r w:rsidRPr="002356C9">
        <w:rPr>
          <w:rFonts w:eastAsia="Calibri"/>
          <w:lang w:val="en-US" w:eastAsia="en-US"/>
        </w:rPr>
        <w:t>http</w:t>
      </w:r>
      <w:r w:rsidRPr="002356C9">
        <w:rPr>
          <w:rFonts w:eastAsia="Calibri"/>
          <w:lang w:eastAsia="en-US"/>
        </w:rPr>
        <w:t>://</w:t>
      </w:r>
      <w:r w:rsidRPr="002356C9">
        <w:rPr>
          <w:rFonts w:eastAsia="Calibri"/>
          <w:lang w:val="en-US" w:eastAsia="en-US"/>
        </w:rPr>
        <w:t>www</w:t>
      </w:r>
      <w:r w:rsidRPr="002356C9">
        <w:rPr>
          <w:rFonts w:eastAsia="Calibri"/>
          <w:lang w:eastAsia="en-US"/>
        </w:rPr>
        <w:t>.</w:t>
      </w:r>
      <w:proofErr w:type="spellStart"/>
      <w:r w:rsidRPr="002356C9">
        <w:rPr>
          <w:rFonts w:eastAsia="Calibri"/>
          <w:lang w:val="en-US" w:eastAsia="en-US"/>
        </w:rPr>
        <w:t>gosuslugi</w:t>
      </w:r>
      <w:proofErr w:type="spellEnd"/>
      <w:r w:rsidRPr="002356C9">
        <w:rPr>
          <w:rFonts w:eastAsia="Calibri"/>
          <w:lang w:eastAsia="en-US"/>
        </w:rPr>
        <w:t>.</w:t>
      </w:r>
      <w:proofErr w:type="spellStart"/>
      <w:r w:rsidRPr="002356C9">
        <w:rPr>
          <w:rFonts w:eastAsia="Calibri"/>
          <w:lang w:val="en-US" w:eastAsia="en-US"/>
        </w:rPr>
        <w:t>ru</w:t>
      </w:r>
      <w:proofErr w:type="spellEnd"/>
      <w:r w:rsidRPr="002356C9">
        <w:rPr>
          <w:rFonts w:eastAsia="Calibri"/>
          <w:lang w:eastAsia="en-US"/>
        </w:rPr>
        <w:t>)(далее – Единый портал);</w:t>
      </w:r>
    </w:p>
    <w:p w14:paraId="138F826C" w14:textId="77777777" w:rsidR="002356C9" w:rsidRPr="002356C9" w:rsidRDefault="002356C9" w:rsidP="002356C9">
      <w:pPr>
        <w:suppressAutoHyphens/>
        <w:autoSpaceDE w:val="0"/>
        <w:autoSpaceDN w:val="0"/>
        <w:adjustRightInd w:val="0"/>
        <w:ind w:firstLine="709"/>
        <w:jc w:val="both"/>
        <w:outlineLvl w:val="0"/>
        <w:rPr>
          <w:rFonts w:eastAsia="Calibri"/>
          <w:lang w:eastAsia="en-US"/>
        </w:rPr>
      </w:pPr>
      <w:r w:rsidRPr="002356C9">
        <w:rPr>
          <w:rFonts w:eastAsia="Calibri"/>
          <w:lang w:eastAsia="en-US"/>
        </w:rPr>
        <w:t>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w:t>
      </w:r>
      <w:r w:rsidRPr="002356C9">
        <w:rPr>
          <w:rFonts w:eastAsia="Calibri"/>
          <w:lang w:val="en-US" w:eastAsia="en-US"/>
        </w:rPr>
        <w:t> </w:t>
      </w:r>
      <w:r w:rsidRPr="002356C9">
        <w:rPr>
          <w:rFonts w:eastAsia="Calibri"/>
          <w:lang w:eastAsia="en-US"/>
        </w:rPr>
        <w:t>–</w:t>
      </w:r>
      <w:r w:rsidRPr="002356C9">
        <w:rPr>
          <w:rFonts w:eastAsia="Calibri"/>
          <w:lang w:val="en-US" w:eastAsia="en-US"/>
        </w:rPr>
        <w:t> </w:t>
      </w:r>
      <w:r w:rsidRPr="002356C9">
        <w:rPr>
          <w:rFonts w:eastAsia="Calibri"/>
          <w:lang w:eastAsia="en-US"/>
        </w:rPr>
        <w:t>Югры» (</w:t>
      </w:r>
      <w:r w:rsidRPr="002356C9">
        <w:rPr>
          <w:rFonts w:eastAsia="Calibri"/>
          <w:lang w:val="en-US" w:eastAsia="en-US"/>
        </w:rPr>
        <w:t>http</w:t>
      </w:r>
      <w:r w:rsidRPr="002356C9">
        <w:rPr>
          <w:rFonts w:eastAsia="Calibri"/>
          <w:lang w:eastAsia="en-US"/>
        </w:rPr>
        <w:t>://86.</w:t>
      </w:r>
      <w:proofErr w:type="spellStart"/>
      <w:r w:rsidRPr="002356C9">
        <w:rPr>
          <w:rFonts w:eastAsia="Calibri"/>
          <w:lang w:val="en-US" w:eastAsia="en-US"/>
        </w:rPr>
        <w:t>gosuslugi</w:t>
      </w:r>
      <w:proofErr w:type="spellEnd"/>
      <w:r w:rsidRPr="002356C9">
        <w:rPr>
          <w:rFonts w:eastAsia="Calibri"/>
          <w:lang w:eastAsia="en-US"/>
        </w:rPr>
        <w:t>.</w:t>
      </w:r>
      <w:proofErr w:type="spellStart"/>
      <w:r w:rsidRPr="002356C9">
        <w:rPr>
          <w:rFonts w:eastAsia="Calibri"/>
          <w:lang w:val="en-US" w:eastAsia="en-US"/>
        </w:rPr>
        <w:t>ru</w:t>
      </w:r>
      <w:proofErr w:type="spellEnd"/>
      <w:r w:rsidRPr="002356C9">
        <w:rPr>
          <w:rFonts w:eastAsia="Calibri"/>
          <w:lang w:eastAsia="en-US"/>
        </w:rPr>
        <w:t>) (далее – региональный портал);</w:t>
      </w:r>
    </w:p>
    <w:p w14:paraId="038B161F" w14:textId="77777777" w:rsidR="002356C9" w:rsidRPr="002356C9" w:rsidRDefault="002356C9" w:rsidP="002356C9">
      <w:pPr>
        <w:suppressAutoHyphens/>
        <w:autoSpaceDE w:val="0"/>
        <w:autoSpaceDN w:val="0"/>
        <w:adjustRightInd w:val="0"/>
        <w:ind w:firstLine="709"/>
        <w:jc w:val="both"/>
        <w:outlineLvl w:val="0"/>
        <w:rPr>
          <w:rFonts w:eastAsia="Calibri"/>
          <w:lang w:eastAsia="en-US"/>
        </w:rPr>
      </w:pPr>
      <w:r w:rsidRPr="002356C9">
        <w:rPr>
          <w:rFonts w:eastAsia="Calibri"/>
          <w:lang w:eastAsia="en-US"/>
        </w:rPr>
        <w:t>на информационном стенде уполномоченного органа, в форме информационных (текстовых) материалов.</w:t>
      </w:r>
    </w:p>
    <w:p w14:paraId="09DC4F2C" w14:textId="77777777" w:rsidR="002356C9" w:rsidRPr="002356C9" w:rsidRDefault="002356C9" w:rsidP="002356C9">
      <w:pPr>
        <w:numPr>
          <w:ilvl w:val="0"/>
          <w:numId w:val="25"/>
        </w:numPr>
        <w:ind w:left="0" w:firstLine="709"/>
        <w:jc w:val="both"/>
      </w:pPr>
      <w:r w:rsidRPr="002356C9">
        <w:t>Информация по вопросам предоставления муниципальной услуги, сведения о ходе предоставления муниципальной услуги предоставляются заявителю в следующих формах (по выбору):</w:t>
      </w:r>
    </w:p>
    <w:p w14:paraId="63D60F64" w14:textId="77777777" w:rsidR="002356C9" w:rsidRPr="002356C9" w:rsidRDefault="002356C9" w:rsidP="002356C9">
      <w:pPr>
        <w:suppressAutoHyphens/>
        <w:autoSpaceDE w:val="0"/>
        <w:autoSpaceDN w:val="0"/>
        <w:adjustRightInd w:val="0"/>
        <w:ind w:firstLine="709"/>
        <w:jc w:val="both"/>
        <w:outlineLvl w:val="0"/>
        <w:rPr>
          <w:rFonts w:eastAsia="Calibri"/>
          <w:lang w:eastAsia="en-US"/>
        </w:rPr>
      </w:pPr>
      <w:r w:rsidRPr="002356C9">
        <w:rPr>
          <w:rFonts w:eastAsia="Calibri"/>
          <w:lang w:eastAsia="en-US"/>
        </w:rPr>
        <w:t>устной (при личном обращении заявителя и по телефону);</w:t>
      </w:r>
    </w:p>
    <w:p w14:paraId="26196950" w14:textId="77777777" w:rsidR="002356C9" w:rsidRPr="002356C9" w:rsidRDefault="002356C9" w:rsidP="002356C9">
      <w:pPr>
        <w:suppressAutoHyphens/>
        <w:autoSpaceDE w:val="0"/>
        <w:autoSpaceDN w:val="0"/>
        <w:adjustRightInd w:val="0"/>
        <w:ind w:firstLine="709"/>
        <w:jc w:val="both"/>
        <w:outlineLvl w:val="0"/>
        <w:rPr>
          <w:rFonts w:eastAsia="Calibri"/>
          <w:lang w:eastAsia="en-US"/>
        </w:rPr>
      </w:pPr>
      <w:r w:rsidRPr="002356C9">
        <w:rPr>
          <w:rFonts w:eastAsia="Calibri"/>
          <w:lang w:eastAsia="en-US"/>
        </w:rPr>
        <w:t>письменной (при письменном обращении заявителя по почте, электронной почте, факсу).</w:t>
      </w:r>
    </w:p>
    <w:p w14:paraId="37E9F0D0" w14:textId="77777777" w:rsidR="002356C9" w:rsidRPr="002356C9" w:rsidRDefault="002356C9" w:rsidP="002356C9">
      <w:pPr>
        <w:numPr>
          <w:ilvl w:val="0"/>
          <w:numId w:val="25"/>
        </w:numPr>
        <w:ind w:left="0" w:firstLine="709"/>
        <w:jc w:val="both"/>
      </w:pPr>
      <w:r w:rsidRPr="002356C9">
        <w:t>Информирование осуществляют специалисты отдела территориального планирования и градостроительного зонирования управления архитектуры и градостроительства администрации района (далее – специалист отдела).</w:t>
      </w:r>
    </w:p>
    <w:p w14:paraId="24C831BB" w14:textId="77777777" w:rsidR="002356C9" w:rsidRPr="002356C9" w:rsidRDefault="002356C9" w:rsidP="002356C9">
      <w:pPr>
        <w:suppressAutoHyphens/>
        <w:autoSpaceDE w:val="0"/>
        <w:autoSpaceDN w:val="0"/>
        <w:adjustRightInd w:val="0"/>
        <w:ind w:firstLine="709"/>
        <w:jc w:val="both"/>
        <w:outlineLvl w:val="0"/>
        <w:rPr>
          <w:rFonts w:eastAsia="Calibri"/>
          <w:lang w:eastAsia="en-US"/>
        </w:rPr>
      </w:pPr>
      <w:r w:rsidRPr="002356C9">
        <w:rPr>
          <w:rFonts w:eastAsia="Calibri"/>
          <w:lang w:eastAsia="en-US"/>
        </w:rPr>
        <w:t xml:space="preserve">Продолжительность информирования при личном обращении заявителя </w:t>
      </w:r>
      <w:r w:rsidR="00390DA9">
        <w:rPr>
          <w:rFonts w:eastAsia="Calibri"/>
          <w:lang w:eastAsia="en-US"/>
        </w:rPr>
        <w:t xml:space="preserve">                           </w:t>
      </w:r>
      <w:r w:rsidRPr="002356C9">
        <w:rPr>
          <w:rFonts w:eastAsia="Calibri"/>
          <w:lang w:eastAsia="en-US"/>
        </w:rPr>
        <w:t>не должна превышать 15 минут, по телефону – 10 минут.</w:t>
      </w:r>
    </w:p>
    <w:p w14:paraId="2F28A86E" w14:textId="77777777" w:rsidR="002356C9" w:rsidRPr="002356C9" w:rsidRDefault="002356C9" w:rsidP="002356C9">
      <w:pPr>
        <w:suppressAutoHyphens/>
        <w:autoSpaceDE w:val="0"/>
        <w:autoSpaceDN w:val="0"/>
        <w:adjustRightInd w:val="0"/>
        <w:ind w:firstLine="709"/>
        <w:jc w:val="both"/>
        <w:outlineLvl w:val="0"/>
        <w:rPr>
          <w:rFonts w:eastAsia="Calibri"/>
          <w:lang w:eastAsia="en-US"/>
        </w:rPr>
      </w:pPr>
      <w:r w:rsidRPr="002356C9">
        <w:rPr>
          <w:rFonts w:eastAsia="Calibri"/>
          <w:lang w:eastAsia="en-US"/>
        </w:rPr>
        <w:t xml:space="preserve">Ответ на письменное обращение по вопросу получения информации </w:t>
      </w:r>
      <w:r w:rsidR="00FB32F6">
        <w:rPr>
          <w:rFonts w:eastAsia="Calibri"/>
          <w:lang w:eastAsia="en-US"/>
        </w:rPr>
        <w:t xml:space="preserve">                            </w:t>
      </w:r>
      <w:r w:rsidRPr="002356C9">
        <w:rPr>
          <w:rFonts w:eastAsia="Calibri"/>
          <w:lang w:eastAsia="en-US"/>
        </w:rPr>
        <w:t xml:space="preserve">о порядке предоставления муниципальной услуги направляется заявителю </w:t>
      </w:r>
      <w:r w:rsidR="00FB32F6">
        <w:rPr>
          <w:rFonts w:eastAsia="Calibri"/>
          <w:lang w:eastAsia="en-US"/>
        </w:rPr>
        <w:t xml:space="preserve">                           </w:t>
      </w:r>
      <w:r w:rsidRPr="002356C9">
        <w:rPr>
          <w:rFonts w:eastAsia="Calibri"/>
          <w:lang w:eastAsia="en-US"/>
        </w:rPr>
        <w:t xml:space="preserve">в течение 15 календарных дней с момента регистрации обращения, информации </w:t>
      </w:r>
      <w:r w:rsidR="00FB32F6">
        <w:rPr>
          <w:rFonts w:eastAsia="Calibri"/>
          <w:lang w:eastAsia="en-US"/>
        </w:rPr>
        <w:t xml:space="preserve">                  </w:t>
      </w:r>
      <w:r w:rsidRPr="002356C9">
        <w:rPr>
          <w:rFonts w:eastAsia="Calibri"/>
          <w:lang w:eastAsia="en-US"/>
        </w:rPr>
        <w:t xml:space="preserve">о ходе предоставления муниципальной услуги – в течение 3 рабочих дней </w:t>
      </w:r>
      <w:r w:rsidR="00390DA9">
        <w:rPr>
          <w:rFonts w:eastAsia="Calibri"/>
          <w:lang w:eastAsia="en-US"/>
        </w:rPr>
        <w:t xml:space="preserve">                                  </w:t>
      </w:r>
      <w:r w:rsidRPr="002356C9">
        <w:rPr>
          <w:rFonts w:eastAsia="Calibri"/>
          <w:lang w:eastAsia="en-US"/>
        </w:rPr>
        <w:t>с момента регистрации обращения.</w:t>
      </w:r>
    </w:p>
    <w:p w14:paraId="45D2411A" w14:textId="77777777" w:rsidR="002356C9" w:rsidRPr="002356C9" w:rsidRDefault="002356C9" w:rsidP="002356C9">
      <w:pPr>
        <w:suppressAutoHyphens/>
        <w:autoSpaceDE w:val="0"/>
        <w:autoSpaceDN w:val="0"/>
        <w:adjustRightInd w:val="0"/>
        <w:ind w:firstLine="709"/>
        <w:jc w:val="both"/>
        <w:outlineLvl w:val="0"/>
        <w:rPr>
          <w:rFonts w:eastAsia="Calibri"/>
          <w:lang w:eastAsia="en-US"/>
        </w:rPr>
      </w:pPr>
      <w:r w:rsidRPr="002356C9">
        <w:rPr>
          <w:rFonts w:eastAsia="Calibri"/>
          <w:lang w:eastAsia="en-US"/>
        </w:rPr>
        <w:t>Время ожидания в очереди при личном обращении заявителя за информацией о правилах предоставления муниципальной услуги не должно превышать 15 минут.</w:t>
      </w:r>
    </w:p>
    <w:p w14:paraId="2E1864AD" w14:textId="77777777" w:rsidR="002356C9" w:rsidRPr="002356C9" w:rsidRDefault="002356C9" w:rsidP="002356C9">
      <w:pPr>
        <w:widowControl w:val="0"/>
        <w:numPr>
          <w:ilvl w:val="0"/>
          <w:numId w:val="26"/>
        </w:numPr>
        <w:autoSpaceDE w:val="0"/>
        <w:autoSpaceDN w:val="0"/>
        <w:adjustRightInd w:val="0"/>
        <w:ind w:left="0" w:firstLine="708"/>
        <w:contextualSpacing/>
        <w:jc w:val="both"/>
        <w:rPr>
          <w:rFonts w:eastAsia="Calibri"/>
          <w:lang w:eastAsia="en-US"/>
        </w:rPr>
      </w:pPr>
      <w:r w:rsidRPr="002356C9">
        <w:rPr>
          <w:rFonts w:eastAsia="Calibri"/>
          <w:lang w:eastAsia="en-US"/>
        </w:rPr>
        <w:t xml:space="preserve">Информирование по вопросам предоставления муниципальной услуги в многофункциональных центрах предоставления государственных </w:t>
      </w:r>
      <w:r w:rsidR="00FB32F6">
        <w:rPr>
          <w:rFonts w:eastAsia="Calibri"/>
          <w:lang w:eastAsia="en-US"/>
        </w:rPr>
        <w:t xml:space="preserve">                                          </w:t>
      </w:r>
      <w:r w:rsidRPr="002356C9">
        <w:rPr>
          <w:rFonts w:eastAsia="Calibri"/>
          <w:lang w:eastAsia="en-US"/>
        </w:rPr>
        <w:t>и муниципальных услуг, расположенных на территории Ханты-Мансийского автономного округа – Югры (далее также – МФЦ), осуществляется в соответствии с регламентом их работы.</w:t>
      </w:r>
    </w:p>
    <w:p w14:paraId="78DB1FB4" w14:textId="77777777" w:rsidR="002356C9" w:rsidRPr="002356C9" w:rsidRDefault="002356C9" w:rsidP="002356C9">
      <w:pPr>
        <w:numPr>
          <w:ilvl w:val="0"/>
          <w:numId w:val="26"/>
        </w:numPr>
        <w:suppressAutoHyphens/>
        <w:autoSpaceDE w:val="0"/>
        <w:autoSpaceDN w:val="0"/>
        <w:adjustRightInd w:val="0"/>
        <w:ind w:left="0" w:firstLine="708"/>
        <w:jc w:val="both"/>
        <w:outlineLvl w:val="0"/>
        <w:rPr>
          <w:rFonts w:eastAsia="Calibri"/>
          <w:lang w:eastAsia="en-US"/>
        </w:rPr>
      </w:pPr>
      <w:r w:rsidRPr="002356C9">
        <w:rPr>
          <w:rFonts w:eastAsia="Calibri"/>
          <w:lang w:eastAsia="en-US"/>
        </w:rPr>
        <w:t>Информация о порядке и сроках предоставления муниципальной услуги, размещенная на Едином и региональном порталах, на официальном сайте уполномоченного органа, предоставляется заявителю бесплатно.</w:t>
      </w:r>
    </w:p>
    <w:p w14:paraId="095C3AF3" w14:textId="77777777" w:rsidR="002356C9" w:rsidRPr="002356C9" w:rsidRDefault="002356C9" w:rsidP="002356C9">
      <w:pPr>
        <w:tabs>
          <w:tab w:val="left" w:pos="0"/>
        </w:tabs>
        <w:suppressAutoHyphens/>
        <w:autoSpaceDE w:val="0"/>
        <w:autoSpaceDN w:val="0"/>
        <w:adjustRightInd w:val="0"/>
        <w:ind w:firstLine="709"/>
        <w:jc w:val="both"/>
        <w:outlineLvl w:val="0"/>
        <w:rPr>
          <w:rFonts w:eastAsia="Calibri"/>
          <w:lang w:eastAsia="en-US"/>
        </w:rPr>
      </w:pPr>
      <w:r w:rsidRPr="002356C9">
        <w:rPr>
          <w:rFonts w:eastAsia="Calibri"/>
          <w:lang w:eastAsia="en-US"/>
        </w:rPr>
        <w:t xml:space="preserve">Доступ к информации по вопросам предоставления муниципальной услуги, в том числе о ходе,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w:t>
      </w:r>
      <w:r w:rsidRPr="002356C9">
        <w:rPr>
          <w:rFonts w:eastAsia="Calibri"/>
          <w:lang w:eastAsia="en-US"/>
        </w:rPr>
        <w:lastRenderedPageBreak/>
        <w:t>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24E27D0" w14:textId="77777777" w:rsidR="002356C9" w:rsidRPr="002356C9" w:rsidRDefault="002356C9" w:rsidP="002356C9">
      <w:pPr>
        <w:numPr>
          <w:ilvl w:val="0"/>
          <w:numId w:val="26"/>
        </w:numPr>
        <w:tabs>
          <w:tab w:val="left" w:pos="0"/>
        </w:tabs>
        <w:suppressAutoHyphens/>
        <w:autoSpaceDE w:val="0"/>
        <w:autoSpaceDN w:val="0"/>
        <w:adjustRightInd w:val="0"/>
        <w:ind w:left="0" w:firstLine="708"/>
        <w:jc w:val="both"/>
        <w:outlineLvl w:val="0"/>
        <w:rPr>
          <w:rFonts w:eastAsia="Calibri"/>
          <w:lang w:eastAsia="en-US"/>
        </w:rPr>
      </w:pPr>
      <w:r w:rsidRPr="002356C9">
        <w:rPr>
          <w:rFonts w:eastAsia="Calibri"/>
          <w:lang w:eastAsia="en-US"/>
        </w:rPr>
        <w:t>Информация о месте нахождения и графике работы уполномоченного органа (структурного подразделения) размещена на информационных стендах в местах предоставления муниципальной услуги и в сети Интернет на официальном сайте, Едином и региональном порталах, а также может быть получена по телефону 8(3466) 49-87-36, 49-87-30.</w:t>
      </w:r>
    </w:p>
    <w:p w14:paraId="7B5A1E7E" w14:textId="77777777" w:rsidR="002356C9" w:rsidRPr="002356C9" w:rsidRDefault="002356C9" w:rsidP="002356C9">
      <w:pPr>
        <w:numPr>
          <w:ilvl w:val="0"/>
          <w:numId w:val="26"/>
        </w:numPr>
        <w:tabs>
          <w:tab w:val="left" w:pos="0"/>
        </w:tabs>
        <w:suppressAutoHyphens/>
        <w:autoSpaceDE w:val="0"/>
        <w:autoSpaceDN w:val="0"/>
        <w:adjustRightInd w:val="0"/>
        <w:ind w:left="0" w:firstLine="708"/>
        <w:jc w:val="both"/>
        <w:outlineLvl w:val="0"/>
        <w:rPr>
          <w:rFonts w:eastAsia="Calibri"/>
          <w:lang w:eastAsia="en-US"/>
        </w:rPr>
      </w:pPr>
      <w:r w:rsidRPr="002356C9">
        <w:rPr>
          <w:rFonts w:eastAsia="Calibri"/>
          <w:lang w:eastAsia="en-US"/>
        </w:rPr>
        <w:t>Информацию о местах нахождения и графиках работы МФЦ, органов государственной власти, органов местного самоуправления и организаций, участвующих в предоставлении муниципальной услуги, заявитель может получить:</w:t>
      </w:r>
    </w:p>
    <w:p w14:paraId="4B50B000" w14:textId="77777777" w:rsidR="002356C9" w:rsidRPr="00FB32F6" w:rsidRDefault="002356C9" w:rsidP="002356C9">
      <w:pPr>
        <w:widowControl w:val="0"/>
        <w:autoSpaceDE w:val="0"/>
        <w:autoSpaceDN w:val="0"/>
        <w:ind w:firstLine="709"/>
        <w:jc w:val="both"/>
        <w:rPr>
          <w:rFonts w:eastAsia="Calibri"/>
          <w:lang w:eastAsia="en-US"/>
        </w:rPr>
      </w:pPr>
      <w:r w:rsidRPr="00FB32F6">
        <w:rPr>
          <w:rFonts w:eastAsia="Calibri"/>
          <w:lang w:eastAsia="en-US"/>
        </w:rPr>
        <w:t>на официальном сайте Управления Федеральной службы государственной регистрации, кадастра и картографии по Ханты-Мансийскому автономному округу – Югре (</w:t>
      </w:r>
      <w:hyperlink r:id="rId10" w:history="1">
        <w:r w:rsidRPr="00FB32F6">
          <w:rPr>
            <w:rFonts w:eastAsia="Calibri"/>
            <w:lang w:eastAsia="en-US"/>
          </w:rPr>
          <w:t>https://rosreestr.ru</w:t>
        </w:r>
      </w:hyperlink>
      <w:r w:rsidRPr="00FB32F6">
        <w:rPr>
          <w:rFonts w:eastAsia="Calibri"/>
          <w:lang w:eastAsia="en-US"/>
        </w:rPr>
        <w:t>);</w:t>
      </w:r>
    </w:p>
    <w:p w14:paraId="717CBCF3" w14:textId="77777777" w:rsidR="002356C9" w:rsidRPr="00FB32F6" w:rsidRDefault="002356C9" w:rsidP="002356C9">
      <w:pPr>
        <w:widowControl w:val="0"/>
        <w:autoSpaceDE w:val="0"/>
        <w:autoSpaceDN w:val="0"/>
        <w:ind w:firstLine="709"/>
        <w:jc w:val="both"/>
        <w:rPr>
          <w:rFonts w:eastAsia="Calibri"/>
          <w:lang w:eastAsia="en-US"/>
        </w:rPr>
      </w:pPr>
      <w:r w:rsidRPr="00FB32F6">
        <w:rPr>
          <w:rFonts w:eastAsia="Calibri"/>
          <w:lang w:eastAsia="en-US"/>
        </w:rPr>
        <w:t>на официальном сайте Управления Федеральной налоговой службы России по Ханты-Мансийскому автономному округу – Югре (</w:t>
      </w:r>
      <w:hyperlink r:id="rId11" w:history="1">
        <w:r w:rsidRPr="00FB32F6">
          <w:rPr>
            <w:rFonts w:eastAsia="Calibri"/>
            <w:lang w:eastAsia="en-US"/>
          </w:rPr>
          <w:t>https://www.nalog.ru/rn86/</w:t>
        </w:r>
      </w:hyperlink>
      <w:r w:rsidRPr="00FB32F6">
        <w:rPr>
          <w:rFonts w:eastAsia="Calibri"/>
          <w:lang w:eastAsia="en-US"/>
        </w:rPr>
        <w:t>);</w:t>
      </w:r>
    </w:p>
    <w:p w14:paraId="5969A505" w14:textId="77777777" w:rsidR="002356C9" w:rsidRPr="00FB32F6" w:rsidRDefault="002356C9" w:rsidP="002356C9">
      <w:pPr>
        <w:widowControl w:val="0"/>
        <w:autoSpaceDE w:val="0"/>
        <w:autoSpaceDN w:val="0"/>
        <w:ind w:firstLine="709"/>
        <w:jc w:val="both"/>
        <w:rPr>
          <w:rFonts w:eastAsia="Calibri"/>
          <w:lang w:eastAsia="en-US"/>
        </w:rPr>
      </w:pPr>
      <w:r w:rsidRPr="00FB32F6">
        <w:rPr>
          <w:rFonts w:eastAsia="Calibri"/>
          <w:lang w:eastAsia="en-US"/>
        </w:rPr>
        <w:t xml:space="preserve">в многофункциональных центрах предоставления государственных </w:t>
      </w:r>
      <w:r w:rsidR="00390DA9">
        <w:rPr>
          <w:rFonts w:eastAsia="Calibri"/>
          <w:lang w:eastAsia="en-US"/>
        </w:rPr>
        <w:t xml:space="preserve">                                  </w:t>
      </w:r>
      <w:r w:rsidRPr="00FB32F6">
        <w:rPr>
          <w:rFonts w:eastAsia="Calibri"/>
          <w:lang w:eastAsia="en-US"/>
        </w:rPr>
        <w:t xml:space="preserve">и муниципальных услуг, расположенных на территории Ханты-Мансийского автономного округа, и их территориально обособленные структурные подразделения на портале многофункциональных центров Ханты-Мансийского автономного округа – Югры </w:t>
      </w:r>
      <w:hyperlink r:id="rId12" w:history="1">
        <w:r w:rsidRPr="00FB32F6">
          <w:rPr>
            <w:rFonts w:eastAsia="Calibri"/>
            <w:lang w:eastAsia="en-US"/>
          </w:rPr>
          <w:t>https://mfc.admhmao.ru/</w:t>
        </w:r>
      </w:hyperlink>
      <w:r w:rsidRPr="00FB32F6">
        <w:rPr>
          <w:rFonts w:eastAsia="Calibri"/>
          <w:lang w:eastAsia="en-US"/>
        </w:rPr>
        <w:t>.</w:t>
      </w:r>
    </w:p>
    <w:p w14:paraId="44EC9CA3" w14:textId="77777777" w:rsidR="002356C9" w:rsidRPr="002356C9" w:rsidRDefault="002356C9" w:rsidP="002356C9">
      <w:pPr>
        <w:numPr>
          <w:ilvl w:val="0"/>
          <w:numId w:val="26"/>
        </w:numPr>
        <w:tabs>
          <w:tab w:val="left" w:pos="0"/>
        </w:tabs>
        <w:suppressAutoHyphens/>
        <w:autoSpaceDE w:val="0"/>
        <w:autoSpaceDN w:val="0"/>
        <w:adjustRightInd w:val="0"/>
        <w:ind w:left="0" w:firstLine="708"/>
        <w:jc w:val="both"/>
        <w:outlineLvl w:val="0"/>
        <w:rPr>
          <w:rFonts w:eastAsia="Calibri"/>
          <w:lang w:eastAsia="en-US"/>
        </w:rPr>
      </w:pPr>
      <w:r w:rsidRPr="002356C9">
        <w:rPr>
          <w:rFonts w:eastAsia="Calibri"/>
          <w:lang w:eastAsia="en-US"/>
        </w:rPr>
        <w:t>На информационных стендах в местах предоставления муниципальной услуги, на официальном сайте уполномоченного органа в сети Интернет размещается следующая информация:</w:t>
      </w:r>
    </w:p>
    <w:p w14:paraId="444201AA" w14:textId="77777777" w:rsidR="002356C9" w:rsidRPr="002356C9" w:rsidRDefault="002356C9" w:rsidP="002356C9">
      <w:pPr>
        <w:suppressAutoHyphens/>
        <w:autoSpaceDE w:val="0"/>
        <w:autoSpaceDN w:val="0"/>
        <w:adjustRightInd w:val="0"/>
        <w:ind w:firstLine="709"/>
        <w:jc w:val="both"/>
        <w:outlineLvl w:val="0"/>
        <w:rPr>
          <w:rFonts w:eastAsia="Calibri"/>
          <w:lang w:eastAsia="en-US"/>
        </w:rPr>
      </w:pPr>
      <w:r w:rsidRPr="002356C9">
        <w:rPr>
          <w:rFonts w:eastAsia="Calibri"/>
          <w:lang w:eastAsia="en-US"/>
        </w:rPr>
        <w:t>справочная информация (место нахождения, график работы, справочные телефоны, адреса официального сайта и электронной почты уполномоченного органа и его структурного подразделения, обеспечивающего предоставление муниципальной услуги);</w:t>
      </w:r>
    </w:p>
    <w:p w14:paraId="3346B88A" w14:textId="77777777" w:rsidR="002356C9" w:rsidRPr="002356C9" w:rsidRDefault="002356C9" w:rsidP="002356C9">
      <w:pPr>
        <w:suppressAutoHyphens/>
        <w:autoSpaceDE w:val="0"/>
        <w:autoSpaceDN w:val="0"/>
        <w:adjustRightInd w:val="0"/>
        <w:ind w:firstLine="709"/>
        <w:jc w:val="both"/>
        <w:outlineLvl w:val="0"/>
        <w:rPr>
          <w:rFonts w:eastAsia="Calibri"/>
          <w:lang w:eastAsia="en-US"/>
        </w:rPr>
      </w:pPr>
      <w:r w:rsidRPr="002356C9">
        <w:rPr>
          <w:rFonts w:eastAsia="Calibri"/>
          <w:lang w:eastAsia="en-US"/>
        </w:rPr>
        <w:t>справочная информация (место нахождения, график работы МФЦ);</w:t>
      </w:r>
    </w:p>
    <w:p w14:paraId="3B22618C" w14:textId="77777777" w:rsidR="002356C9" w:rsidRPr="002356C9" w:rsidRDefault="002356C9" w:rsidP="002356C9">
      <w:pPr>
        <w:suppressAutoHyphens/>
        <w:autoSpaceDE w:val="0"/>
        <w:autoSpaceDN w:val="0"/>
        <w:adjustRightInd w:val="0"/>
        <w:ind w:firstLine="709"/>
        <w:jc w:val="both"/>
        <w:outlineLvl w:val="0"/>
        <w:rPr>
          <w:rFonts w:eastAsia="Calibri"/>
          <w:lang w:eastAsia="en-US"/>
        </w:rPr>
      </w:pPr>
      <w:r w:rsidRPr="002356C9">
        <w:rPr>
          <w:rFonts w:eastAsia="Calibri"/>
          <w:lang w:eastAsia="en-US"/>
        </w:rPr>
        <w:t>перечень нормативных правовых актов, регулирующих предоставление муниципальной услуги;</w:t>
      </w:r>
    </w:p>
    <w:p w14:paraId="3105026A" w14:textId="77777777" w:rsidR="002356C9" w:rsidRPr="002356C9" w:rsidRDefault="002356C9" w:rsidP="002356C9">
      <w:pPr>
        <w:suppressAutoHyphens/>
        <w:autoSpaceDE w:val="0"/>
        <w:autoSpaceDN w:val="0"/>
        <w:adjustRightInd w:val="0"/>
        <w:ind w:firstLine="709"/>
        <w:jc w:val="both"/>
        <w:outlineLvl w:val="0"/>
        <w:rPr>
          <w:rFonts w:eastAsia="Calibri"/>
          <w:lang w:eastAsia="en-US"/>
        </w:rPr>
      </w:pPr>
      <w:r w:rsidRPr="002356C9">
        <w:rPr>
          <w:rFonts w:eastAsia="Calibri"/>
          <w:lang w:eastAsia="en-US"/>
        </w:rPr>
        <w:t>досудебный (внесудебный) порядок обжалования решений и действий (бездействия) уполномоченного органа, а также его должностных лиц, муниципальных служащих, МФЦ и его работников;</w:t>
      </w:r>
    </w:p>
    <w:p w14:paraId="283A6C15" w14:textId="77777777" w:rsidR="002356C9" w:rsidRPr="002356C9" w:rsidRDefault="002356C9" w:rsidP="002356C9">
      <w:pPr>
        <w:suppressAutoHyphens/>
        <w:autoSpaceDE w:val="0"/>
        <w:autoSpaceDN w:val="0"/>
        <w:adjustRightInd w:val="0"/>
        <w:ind w:firstLine="709"/>
        <w:jc w:val="both"/>
        <w:outlineLvl w:val="0"/>
        <w:rPr>
          <w:rFonts w:eastAsia="Calibri"/>
          <w:lang w:eastAsia="en-US"/>
        </w:rPr>
      </w:pPr>
      <w:r w:rsidRPr="002356C9">
        <w:rPr>
          <w:rFonts w:eastAsia="Calibri"/>
          <w:lang w:eastAsia="en-US"/>
        </w:rPr>
        <w:t>бланк заявления о предоставлении муниципальной услуги и образцы его заполнения.</w:t>
      </w:r>
    </w:p>
    <w:p w14:paraId="645137B8"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t xml:space="preserve">В случае внесения изменений в порядок предоставления муниципальной услуги специалисты </w:t>
      </w:r>
      <w:r w:rsidRPr="002356C9">
        <w:rPr>
          <w:rFonts w:eastAsia="Calibri"/>
          <w:lang w:eastAsia="en-US"/>
        </w:rPr>
        <w:t xml:space="preserve">отдела </w:t>
      </w:r>
      <w:r w:rsidRPr="002356C9">
        <w:t>в срок, не превышающий 5 рабочих дней со дня вступления в силу таких изменений, обеспечивают актуализацию информации в сети Интернет и на информационных стендах, находящихся в месте предоставления муниципальной услуги</w:t>
      </w:r>
      <w:r w:rsidRPr="002356C9">
        <w:rPr>
          <w:rFonts w:eastAsia="Calibri"/>
          <w:lang w:eastAsia="en-US"/>
        </w:rPr>
        <w:t>.</w:t>
      </w:r>
    </w:p>
    <w:p w14:paraId="1AD382BC" w14:textId="77777777" w:rsidR="002356C9" w:rsidRDefault="002356C9" w:rsidP="002356C9">
      <w:pPr>
        <w:ind w:firstLine="708"/>
        <w:jc w:val="both"/>
      </w:pPr>
    </w:p>
    <w:p w14:paraId="3F4B278F" w14:textId="77777777" w:rsidR="00FB32F6" w:rsidRDefault="00FB32F6" w:rsidP="002356C9">
      <w:pPr>
        <w:ind w:firstLine="708"/>
        <w:jc w:val="both"/>
      </w:pPr>
    </w:p>
    <w:p w14:paraId="41397ACE" w14:textId="77777777" w:rsidR="00FB32F6" w:rsidRDefault="00FB32F6" w:rsidP="002356C9">
      <w:pPr>
        <w:ind w:firstLine="708"/>
        <w:jc w:val="both"/>
      </w:pPr>
    </w:p>
    <w:p w14:paraId="55291337" w14:textId="77777777" w:rsidR="00FB32F6" w:rsidRPr="002356C9" w:rsidRDefault="00FB32F6" w:rsidP="002356C9">
      <w:pPr>
        <w:ind w:firstLine="708"/>
        <w:jc w:val="both"/>
      </w:pPr>
    </w:p>
    <w:p w14:paraId="23D311C7" w14:textId="77777777" w:rsidR="002356C9" w:rsidRPr="002356C9" w:rsidRDefault="002356C9" w:rsidP="002356C9">
      <w:pPr>
        <w:ind w:left="420"/>
        <w:jc w:val="center"/>
        <w:rPr>
          <w:b/>
        </w:rPr>
      </w:pPr>
      <w:r w:rsidRPr="002356C9">
        <w:rPr>
          <w:b/>
          <w:lang w:val="en-US"/>
        </w:rPr>
        <w:lastRenderedPageBreak/>
        <w:t>II</w:t>
      </w:r>
      <w:r w:rsidRPr="002356C9">
        <w:rPr>
          <w:b/>
        </w:rPr>
        <w:t>.</w:t>
      </w:r>
      <w:r w:rsidRPr="002356C9">
        <w:t xml:space="preserve"> </w:t>
      </w:r>
      <w:r w:rsidRPr="002356C9">
        <w:rPr>
          <w:b/>
        </w:rPr>
        <w:t xml:space="preserve">Стандарт предоставления муниципальной услуги </w:t>
      </w:r>
    </w:p>
    <w:p w14:paraId="735DCF3D" w14:textId="77777777" w:rsidR="002356C9" w:rsidRPr="002356C9" w:rsidRDefault="002356C9" w:rsidP="002356C9">
      <w:pPr>
        <w:jc w:val="center"/>
        <w:rPr>
          <w:b/>
        </w:rPr>
      </w:pPr>
    </w:p>
    <w:p w14:paraId="70E45017" w14:textId="77777777" w:rsidR="002356C9" w:rsidRPr="002356C9" w:rsidRDefault="002356C9" w:rsidP="002356C9">
      <w:pPr>
        <w:jc w:val="center"/>
        <w:rPr>
          <w:b/>
        </w:rPr>
      </w:pPr>
      <w:r w:rsidRPr="002356C9">
        <w:rPr>
          <w:b/>
        </w:rPr>
        <w:t>Наименование муниципальной услуги</w:t>
      </w:r>
    </w:p>
    <w:p w14:paraId="01E18928" w14:textId="77777777" w:rsidR="002356C9" w:rsidRPr="002356C9" w:rsidRDefault="002356C9" w:rsidP="002356C9">
      <w:pPr>
        <w:jc w:val="both"/>
      </w:pPr>
    </w:p>
    <w:p w14:paraId="44576E51"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Выдача разрешения на установку некапитальных нестационарных сооружений, произведений монументально-д</w:t>
      </w:r>
      <w:r w:rsidR="00FB32F6">
        <w:rPr>
          <w:rFonts w:eastAsia="Calibri"/>
          <w:lang w:eastAsia="en-US"/>
        </w:rPr>
        <w:t xml:space="preserve">екоративного искусства (далее                   </w:t>
      </w:r>
      <w:r w:rsidRPr="002356C9">
        <w:rPr>
          <w:rFonts w:eastAsia="Calibri"/>
          <w:lang w:eastAsia="en-US"/>
        </w:rPr>
        <w:t>также – разрешение).</w:t>
      </w:r>
    </w:p>
    <w:p w14:paraId="692FE866" w14:textId="77777777" w:rsidR="002356C9" w:rsidRPr="002356C9" w:rsidRDefault="002356C9" w:rsidP="002356C9">
      <w:pPr>
        <w:jc w:val="both"/>
      </w:pPr>
    </w:p>
    <w:p w14:paraId="6DF39321" w14:textId="77777777" w:rsidR="002356C9" w:rsidRPr="002356C9" w:rsidRDefault="002356C9" w:rsidP="002356C9">
      <w:pPr>
        <w:widowControl w:val="0"/>
        <w:autoSpaceDE w:val="0"/>
        <w:autoSpaceDN w:val="0"/>
        <w:adjustRightInd w:val="0"/>
        <w:jc w:val="center"/>
        <w:outlineLvl w:val="2"/>
        <w:rPr>
          <w:b/>
          <w:lang w:eastAsia="en-US"/>
        </w:rPr>
      </w:pPr>
      <w:r w:rsidRPr="002356C9">
        <w:rPr>
          <w:b/>
          <w:lang w:eastAsia="en-US"/>
        </w:rPr>
        <w:t>Наименование органа, предоставляющего муниципальную услугу</w:t>
      </w:r>
    </w:p>
    <w:p w14:paraId="34603F6B" w14:textId="77777777" w:rsidR="002356C9" w:rsidRPr="002356C9" w:rsidRDefault="002356C9" w:rsidP="002356C9">
      <w:pPr>
        <w:jc w:val="center"/>
      </w:pPr>
    </w:p>
    <w:p w14:paraId="6B6DAB09"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Муниципальную услугу предоставляет администрация Нижневартовского района.</w:t>
      </w:r>
    </w:p>
    <w:p w14:paraId="694756D4" w14:textId="77777777" w:rsidR="002356C9" w:rsidRPr="002356C9" w:rsidRDefault="002356C9" w:rsidP="002356C9">
      <w:pPr>
        <w:widowControl w:val="0"/>
        <w:autoSpaceDE w:val="0"/>
        <w:autoSpaceDN w:val="0"/>
        <w:adjustRightInd w:val="0"/>
        <w:ind w:firstLine="709"/>
        <w:jc w:val="both"/>
        <w:rPr>
          <w:lang w:eastAsia="en-US"/>
        </w:rPr>
      </w:pPr>
      <w:r w:rsidRPr="002356C9">
        <w:rPr>
          <w:lang w:eastAsia="en-US"/>
        </w:rPr>
        <w:t>Предоставление муниципальной услуги обеспечивает управление архитектуры и градостроительства администрации района.</w:t>
      </w:r>
    </w:p>
    <w:p w14:paraId="70DAE5D8" w14:textId="77777777" w:rsidR="002356C9" w:rsidRPr="002356C9" w:rsidRDefault="002356C9" w:rsidP="002356C9">
      <w:pPr>
        <w:autoSpaceDE w:val="0"/>
        <w:autoSpaceDN w:val="0"/>
        <w:adjustRightInd w:val="0"/>
        <w:ind w:firstLine="709"/>
        <w:jc w:val="both"/>
      </w:pPr>
      <w:r w:rsidRPr="002356C9">
        <w:t>При предоставлении муниципальной услуги уполномоченный орган</w:t>
      </w:r>
      <w:r w:rsidRPr="002356C9">
        <w:rPr>
          <w:i/>
        </w:rPr>
        <w:t xml:space="preserve"> </w:t>
      </w:r>
      <w:r w:rsidRPr="002356C9">
        <w:t>осуществляет межведомственное информационное взаимодействие с:</w:t>
      </w:r>
    </w:p>
    <w:p w14:paraId="18B07FB7" w14:textId="77777777" w:rsidR="002356C9" w:rsidRPr="002356C9" w:rsidRDefault="002356C9" w:rsidP="002356C9">
      <w:pPr>
        <w:autoSpaceDE w:val="0"/>
        <w:autoSpaceDN w:val="0"/>
        <w:adjustRightInd w:val="0"/>
        <w:ind w:firstLine="709"/>
        <w:jc w:val="both"/>
        <w:rPr>
          <w:bCs/>
        </w:rPr>
      </w:pPr>
      <w:r w:rsidRPr="002356C9">
        <w:rPr>
          <w:bCs/>
        </w:rPr>
        <w:t>Управлением Федеральной службы государственной регистрации, кадастра и картографии по автономному округу;</w:t>
      </w:r>
    </w:p>
    <w:p w14:paraId="462046DA" w14:textId="77777777" w:rsidR="002356C9" w:rsidRPr="002356C9" w:rsidRDefault="002356C9" w:rsidP="002356C9">
      <w:pPr>
        <w:autoSpaceDE w:val="0"/>
        <w:autoSpaceDN w:val="0"/>
        <w:adjustRightInd w:val="0"/>
        <w:ind w:firstLine="709"/>
        <w:jc w:val="both"/>
        <w:rPr>
          <w:bCs/>
        </w:rPr>
      </w:pPr>
      <w:r w:rsidRPr="002356C9">
        <w:rPr>
          <w:bCs/>
        </w:rPr>
        <w:t>Управлением Федеральной налоговой службы по автономному округу.</w:t>
      </w:r>
    </w:p>
    <w:p w14:paraId="5F4AFBF3" w14:textId="77777777" w:rsidR="002356C9" w:rsidRPr="002356C9" w:rsidRDefault="002356C9" w:rsidP="002356C9">
      <w:pPr>
        <w:tabs>
          <w:tab w:val="left" w:pos="7150"/>
        </w:tabs>
        <w:ind w:firstLine="709"/>
        <w:jc w:val="both"/>
        <w:rPr>
          <w:bCs/>
          <w:strike/>
        </w:rPr>
      </w:pPr>
      <w:r w:rsidRPr="002356C9">
        <w:rPr>
          <w:bCs/>
        </w:rPr>
        <w:t xml:space="preserve">За получением муниципальной услуги заявитель может обратиться в МФЦ. Предоставление муниципальной услуги в МФЦ осуществляется в соответствии </w:t>
      </w:r>
      <w:r w:rsidR="00FB32F6">
        <w:rPr>
          <w:bCs/>
        </w:rPr>
        <w:t xml:space="preserve">                 </w:t>
      </w:r>
      <w:r w:rsidRPr="002356C9">
        <w:rPr>
          <w:bCs/>
        </w:rPr>
        <w:t xml:space="preserve">с настоящим Административным регламентом на основании заключенного </w:t>
      </w:r>
      <w:hyperlink r:id="rId13" w:history="1">
        <w:r w:rsidRPr="002356C9">
          <w:rPr>
            <w:bCs/>
          </w:rPr>
          <w:t>соглашения</w:t>
        </w:r>
      </w:hyperlink>
      <w:r w:rsidRPr="002356C9">
        <w:rPr>
          <w:bCs/>
        </w:rPr>
        <w:t xml:space="preserve"> о взаимодействии</w:t>
      </w:r>
    </w:p>
    <w:p w14:paraId="5AB0828D" w14:textId="77777777" w:rsidR="002356C9" w:rsidRPr="002356C9" w:rsidRDefault="002356C9" w:rsidP="002356C9">
      <w:pPr>
        <w:suppressAutoHyphens/>
        <w:ind w:firstLine="709"/>
        <w:jc w:val="both"/>
        <w:rPr>
          <w:bCs/>
        </w:rPr>
      </w:pPr>
      <w:r w:rsidRPr="002356C9">
        <w:rPr>
          <w:bCs/>
        </w:rPr>
        <w:t xml:space="preserve">При предоставлении муниципальной услуги </w:t>
      </w:r>
      <w:r w:rsidRPr="002356C9">
        <w:rPr>
          <w:lang w:eastAsia="en-US"/>
        </w:rPr>
        <w:t>уполномоченный орган</w:t>
      </w:r>
      <w:r w:rsidRPr="002356C9">
        <w:rPr>
          <w:bCs/>
        </w:rPr>
        <w:t xml:space="preserve"> осуществляет межведомственное информационное взаимодействие с Управлением Федеральной службы государственной регистрации, кадастра и картографии </w:t>
      </w:r>
      <w:r w:rsidR="00390DA9">
        <w:rPr>
          <w:bCs/>
        </w:rPr>
        <w:t xml:space="preserve">                      </w:t>
      </w:r>
      <w:r w:rsidRPr="002356C9">
        <w:rPr>
          <w:bCs/>
        </w:rPr>
        <w:t xml:space="preserve">по Ханты-Мансийскому автономному округу – Югре, </w:t>
      </w:r>
      <w:r w:rsidRPr="002356C9">
        <w:rPr>
          <w:lang w:eastAsia="en-US"/>
        </w:rPr>
        <w:t>Управлением Федеральной налоговой службы России по Ханты-Мансийскому автономному округу – Югре</w:t>
      </w:r>
      <w:r w:rsidRPr="002356C9">
        <w:rPr>
          <w:bCs/>
        </w:rPr>
        <w:t>.</w:t>
      </w:r>
    </w:p>
    <w:p w14:paraId="408D3CEE" w14:textId="77777777" w:rsidR="002356C9" w:rsidRPr="002356C9" w:rsidRDefault="002356C9" w:rsidP="002356C9">
      <w:pPr>
        <w:autoSpaceDE w:val="0"/>
        <w:autoSpaceDN w:val="0"/>
        <w:adjustRightInd w:val="0"/>
        <w:ind w:firstLine="709"/>
        <w:jc w:val="both"/>
        <w:rPr>
          <w:rFonts w:eastAsia="Calibri"/>
          <w:lang w:eastAsia="ar-SA"/>
        </w:rPr>
      </w:pPr>
      <w:r w:rsidRPr="002356C9">
        <w:rPr>
          <w:lang w:eastAsia="ar-SA"/>
        </w:rPr>
        <w:t xml:space="preserve">В соответствии с </w:t>
      </w:r>
      <w:r w:rsidRPr="002356C9">
        <w:rPr>
          <w:rFonts w:eastAsia="Calibri"/>
          <w:lang w:eastAsia="ar-SA"/>
        </w:rPr>
        <w:t>пунктом 3 части 1 статьи 7 Федерального закона №</w:t>
      </w:r>
      <w:r w:rsidRPr="002356C9">
        <w:rPr>
          <w:rFonts w:eastAsia="Calibri"/>
          <w:lang w:val="en-US" w:eastAsia="ar-SA"/>
        </w:rPr>
        <w:t> </w:t>
      </w:r>
      <w:r w:rsidRPr="002356C9">
        <w:rPr>
          <w:rFonts w:eastAsia="Calibri"/>
          <w:lang w:eastAsia="ar-SA"/>
        </w:rPr>
        <w:t xml:space="preserve">210-ФЗ </w:t>
      </w:r>
      <w:r w:rsidRPr="002356C9">
        <w:rPr>
          <w:lang w:eastAsia="ar-SA"/>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w:t>
      </w:r>
      <w:r w:rsidR="00FB32F6">
        <w:rPr>
          <w:lang w:eastAsia="ar-SA"/>
        </w:rPr>
        <w:t xml:space="preserve">               </w:t>
      </w:r>
      <w:r w:rsidRPr="002356C9">
        <w:rPr>
          <w:lang w:eastAsia="ar-SA"/>
        </w:rPr>
        <w:t xml:space="preserve">с обращением в иные государственные органы, организации, за исключением получения услуг и получения документов и информации, предоставляемых </w:t>
      </w:r>
      <w:r w:rsidR="00FB32F6">
        <w:rPr>
          <w:lang w:eastAsia="ar-SA"/>
        </w:rPr>
        <w:t xml:space="preserve">                           </w:t>
      </w:r>
      <w:r w:rsidRPr="002356C9">
        <w:rPr>
          <w:lang w:eastAsia="ar-SA"/>
        </w:rPr>
        <w:t xml:space="preserve">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Pr="002356C9">
        <w:t xml:space="preserve">Думы района от 07.02.2012 №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w:t>
      </w:r>
      <w:r w:rsidR="00FB32F6">
        <w:t xml:space="preserve">                              </w:t>
      </w:r>
      <w:r w:rsidRPr="002356C9">
        <w:t>в предоставлении муниципальных услуг, и установлении порядка определения платы за их оказание».</w:t>
      </w:r>
    </w:p>
    <w:p w14:paraId="05674AE9" w14:textId="77777777" w:rsidR="002356C9" w:rsidRDefault="002356C9" w:rsidP="002356C9">
      <w:pPr>
        <w:ind w:firstLine="709"/>
        <w:jc w:val="both"/>
      </w:pPr>
    </w:p>
    <w:p w14:paraId="66B174F4" w14:textId="77777777" w:rsidR="00FB32F6" w:rsidRDefault="00FB32F6" w:rsidP="002356C9">
      <w:pPr>
        <w:ind w:firstLine="709"/>
        <w:jc w:val="both"/>
      </w:pPr>
    </w:p>
    <w:p w14:paraId="40E0AA34" w14:textId="77777777" w:rsidR="00FB32F6" w:rsidRDefault="00FB32F6" w:rsidP="002356C9">
      <w:pPr>
        <w:ind w:firstLine="709"/>
        <w:jc w:val="both"/>
      </w:pPr>
    </w:p>
    <w:p w14:paraId="05EE6682" w14:textId="77777777" w:rsidR="00FB32F6" w:rsidRPr="002356C9" w:rsidRDefault="00FB32F6" w:rsidP="002356C9">
      <w:pPr>
        <w:ind w:firstLine="709"/>
        <w:jc w:val="both"/>
      </w:pPr>
    </w:p>
    <w:bookmarkEnd w:id="2"/>
    <w:p w14:paraId="25DF45FF" w14:textId="77777777" w:rsidR="002356C9" w:rsidRPr="00FB32F6" w:rsidRDefault="002356C9" w:rsidP="002356C9">
      <w:pPr>
        <w:ind w:firstLine="567"/>
        <w:jc w:val="center"/>
        <w:rPr>
          <w:b/>
        </w:rPr>
      </w:pPr>
      <w:r w:rsidRPr="00FB32F6">
        <w:rPr>
          <w:b/>
        </w:rPr>
        <w:lastRenderedPageBreak/>
        <w:t>Результат предоставления муниципальной услуги</w:t>
      </w:r>
    </w:p>
    <w:p w14:paraId="018D0708" w14:textId="77777777" w:rsidR="002356C9" w:rsidRPr="00FB32F6" w:rsidRDefault="002356C9" w:rsidP="002356C9">
      <w:pPr>
        <w:widowControl w:val="0"/>
        <w:tabs>
          <w:tab w:val="left" w:pos="1886"/>
        </w:tabs>
        <w:spacing w:line="276" w:lineRule="auto"/>
        <w:ind w:right="100"/>
        <w:rPr>
          <w:rFonts w:eastAsia="Calibri"/>
          <w:spacing w:val="4"/>
        </w:rPr>
      </w:pPr>
    </w:p>
    <w:p w14:paraId="1A5364A6" w14:textId="77777777" w:rsidR="002356C9" w:rsidRPr="00FB32F6"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FB32F6">
        <w:rPr>
          <w:rFonts w:eastAsia="Calibri"/>
          <w:lang w:eastAsia="en-US"/>
        </w:rPr>
        <w:t>Результатом предоставления муниципальной услуги является выдача (направление) заявителю:</w:t>
      </w:r>
    </w:p>
    <w:p w14:paraId="0C48E443" w14:textId="77777777" w:rsidR="002356C9" w:rsidRPr="00FB32F6" w:rsidRDefault="002356C9" w:rsidP="002356C9">
      <w:pPr>
        <w:widowControl w:val="0"/>
        <w:tabs>
          <w:tab w:val="left" w:pos="0"/>
          <w:tab w:val="left" w:pos="1137"/>
        </w:tabs>
        <w:ind w:right="-1" w:firstLine="709"/>
        <w:jc w:val="both"/>
        <w:rPr>
          <w:rFonts w:eastAsia="Calibri"/>
          <w:spacing w:val="4"/>
        </w:rPr>
      </w:pPr>
      <w:r w:rsidRPr="00FB32F6">
        <w:t>разрешения на установку некапитальных нестационарных сооружений</w:t>
      </w:r>
      <w:r w:rsidRPr="00FB32F6">
        <w:rPr>
          <w:rFonts w:eastAsia="Calibri"/>
          <w:spacing w:val="4"/>
        </w:rPr>
        <w:t>,</w:t>
      </w:r>
      <w:r w:rsidRPr="00FB32F6">
        <w:t xml:space="preserve"> произведений монументально-декоративного искусства по форме, согласно приложению 2 к настоящему Административному регламенту</w:t>
      </w:r>
      <w:r w:rsidRPr="00FB32F6">
        <w:rPr>
          <w:rFonts w:eastAsia="Calibri"/>
          <w:spacing w:val="4"/>
        </w:rPr>
        <w:t>;</w:t>
      </w:r>
    </w:p>
    <w:p w14:paraId="6369A6E8" w14:textId="77777777" w:rsidR="002356C9" w:rsidRPr="00FB32F6" w:rsidRDefault="002356C9" w:rsidP="002356C9">
      <w:pPr>
        <w:widowControl w:val="0"/>
        <w:tabs>
          <w:tab w:val="left" w:pos="0"/>
          <w:tab w:val="left" w:pos="1137"/>
        </w:tabs>
        <w:ind w:right="141" w:firstLine="709"/>
        <w:jc w:val="both"/>
        <w:rPr>
          <w:rFonts w:eastAsia="Calibri"/>
          <w:spacing w:val="4"/>
        </w:rPr>
      </w:pPr>
      <w:r w:rsidRPr="00FB32F6">
        <w:rPr>
          <w:rFonts w:eastAsia="Calibri"/>
          <w:spacing w:val="4"/>
        </w:rPr>
        <w:t>письменного мотивированного отказа в выдаче разрешения на установку некапитального нестационарного сооружения, произведения монументально-декоративного искусства.</w:t>
      </w:r>
    </w:p>
    <w:p w14:paraId="6734FC31" w14:textId="77777777" w:rsidR="002356C9" w:rsidRPr="00FB32F6" w:rsidRDefault="002356C9" w:rsidP="002356C9">
      <w:pPr>
        <w:tabs>
          <w:tab w:val="left" w:pos="0"/>
        </w:tabs>
        <w:autoSpaceDE w:val="0"/>
        <w:autoSpaceDN w:val="0"/>
        <w:adjustRightInd w:val="0"/>
        <w:ind w:firstLine="709"/>
        <w:jc w:val="both"/>
        <w:rPr>
          <w:rFonts w:eastAsia="Calibri"/>
        </w:rPr>
      </w:pPr>
      <w:r w:rsidRPr="00FB32F6">
        <w:rPr>
          <w:rFonts w:eastAsia="Calibri"/>
        </w:rPr>
        <w:t xml:space="preserve">Результат предоставления муниципальной услуги оформляется </w:t>
      </w:r>
      <w:r w:rsidR="00390DA9">
        <w:rPr>
          <w:rFonts w:eastAsia="Calibri"/>
        </w:rPr>
        <w:t xml:space="preserve">                                         </w:t>
      </w:r>
      <w:r w:rsidRPr="00FB32F6">
        <w:rPr>
          <w:rFonts w:eastAsia="Calibri"/>
        </w:rPr>
        <w:t xml:space="preserve">на официальном бланке </w:t>
      </w:r>
      <w:r w:rsidRPr="00FB32F6">
        <w:rPr>
          <w:lang w:eastAsia="en-US"/>
        </w:rPr>
        <w:t>уполномоченного органа</w:t>
      </w:r>
      <w:r w:rsidRPr="00FB32F6">
        <w:rPr>
          <w:rFonts w:eastAsia="Calibri"/>
        </w:rPr>
        <w:t xml:space="preserve"> в виде письма за подписью уполномоченного должностного лица.</w:t>
      </w:r>
    </w:p>
    <w:p w14:paraId="76BBC727" w14:textId="77777777" w:rsidR="002356C9" w:rsidRPr="002356C9" w:rsidRDefault="002356C9" w:rsidP="002356C9">
      <w:pPr>
        <w:widowControl w:val="0"/>
        <w:ind w:left="100" w:right="141"/>
        <w:jc w:val="center"/>
        <w:rPr>
          <w:rFonts w:eastAsia="Calibri"/>
          <w:color w:val="8064A2"/>
          <w:spacing w:val="4"/>
        </w:rPr>
      </w:pPr>
    </w:p>
    <w:p w14:paraId="1CD41DD4" w14:textId="77777777" w:rsidR="002356C9" w:rsidRPr="002356C9" w:rsidRDefault="002356C9" w:rsidP="002356C9">
      <w:pPr>
        <w:widowControl w:val="0"/>
        <w:ind w:left="100" w:right="141"/>
        <w:jc w:val="center"/>
        <w:rPr>
          <w:b/>
          <w:sz w:val="26"/>
          <w:szCs w:val="26"/>
        </w:rPr>
      </w:pPr>
      <w:r w:rsidRPr="002356C9">
        <w:rPr>
          <w:rFonts w:eastAsia="Calibri"/>
          <w:b/>
          <w:spacing w:val="4"/>
        </w:rPr>
        <w:t>Срок предоставления муниципальной услуги</w:t>
      </w:r>
    </w:p>
    <w:p w14:paraId="10890ED5" w14:textId="77777777" w:rsidR="002356C9" w:rsidRPr="002356C9" w:rsidRDefault="002356C9" w:rsidP="002356C9">
      <w:pPr>
        <w:ind w:firstLine="567"/>
        <w:jc w:val="both"/>
      </w:pPr>
    </w:p>
    <w:p w14:paraId="750AB96C"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Муниципальная услуга предоставляется в срок не позднее 30 рабочих дней со дня регистрации заявления о предоставлении муниципальной </w:t>
      </w:r>
      <w:proofErr w:type="gramStart"/>
      <w:r w:rsidRPr="002356C9">
        <w:rPr>
          <w:rFonts w:eastAsia="Calibri"/>
          <w:lang w:eastAsia="en-US"/>
        </w:rPr>
        <w:t xml:space="preserve">услуги, </w:t>
      </w:r>
      <w:r w:rsidR="00FB32F6">
        <w:rPr>
          <w:rFonts w:eastAsia="Calibri"/>
          <w:lang w:eastAsia="en-US"/>
        </w:rPr>
        <w:t xml:space="preserve">  </w:t>
      </w:r>
      <w:proofErr w:type="gramEnd"/>
      <w:r w:rsidR="00FB32F6">
        <w:rPr>
          <w:rFonts w:eastAsia="Calibri"/>
          <w:lang w:eastAsia="en-US"/>
        </w:rPr>
        <w:t xml:space="preserve">                   </w:t>
      </w:r>
      <w:r w:rsidRPr="002356C9">
        <w:rPr>
          <w:rFonts w:eastAsia="Calibri"/>
          <w:lang w:eastAsia="en-US"/>
        </w:rPr>
        <w:t xml:space="preserve">в срок предоставления муниципальной услуги входит срок направления межведомственных запросов и получения на них ответов. </w:t>
      </w:r>
    </w:p>
    <w:p w14:paraId="37785F58" w14:textId="77777777" w:rsidR="002356C9" w:rsidRPr="002356C9" w:rsidRDefault="002356C9" w:rsidP="002356C9">
      <w:pPr>
        <w:autoSpaceDE w:val="0"/>
        <w:autoSpaceDN w:val="0"/>
        <w:adjustRightInd w:val="0"/>
        <w:ind w:firstLine="709"/>
        <w:jc w:val="both"/>
        <w:rPr>
          <w:rFonts w:eastAsia="Calibri"/>
          <w:bCs/>
          <w:lang w:eastAsia="en-US"/>
        </w:rPr>
      </w:pPr>
      <w:r w:rsidRPr="002356C9">
        <w:rPr>
          <w:rFonts w:eastAsia="Calibri"/>
          <w:lang w:eastAsia="en-US"/>
        </w:rPr>
        <w:t xml:space="preserve">Исчисление срока предоставления муниципальной услуги при обращении заявителя за получением муниципальной услуги в МФЦ начинается </w:t>
      </w:r>
      <w:r w:rsidRPr="002356C9">
        <w:rPr>
          <w:rFonts w:eastAsia="Calibri"/>
          <w:bCs/>
          <w:lang w:eastAsia="en-US"/>
        </w:rPr>
        <w:t>со дня поступления заявления в уполномоченный орган.</w:t>
      </w:r>
    </w:p>
    <w:p w14:paraId="1FEE773B" w14:textId="77777777" w:rsidR="002356C9" w:rsidRPr="002356C9" w:rsidRDefault="002356C9" w:rsidP="002356C9">
      <w:pPr>
        <w:autoSpaceDE w:val="0"/>
        <w:autoSpaceDN w:val="0"/>
        <w:adjustRightInd w:val="0"/>
        <w:ind w:firstLine="709"/>
        <w:jc w:val="both"/>
        <w:rPr>
          <w:rFonts w:eastAsia="Calibri"/>
          <w:lang w:eastAsia="en-US"/>
        </w:rPr>
      </w:pPr>
      <w:r w:rsidRPr="002356C9">
        <w:rPr>
          <w:rFonts w:eastAsia="Calibri"/>
          <w:lang w:eastAsia="en-US"/>
        </w:rPr>
        <w:t>Срок выдачи (направления) документов, являющихся результатом предоставления муниципальной услуги, составляет 3 рабочих дня со дня подписания уполномоченным должностным лицом.</w:t>
      </w:r>
    </w:p>
    <w:p w14:paraId="1A60D81F" w14:textId="77777777" w:rsidR="002356C9" w:rsidRPr="002356C9" w:rsidRDefault="002356C9" w:rsidP="002356C9">
      <w:pPr>
        <w:autoSpaceDE w:val="0"/>
        <w:autoSpaceDN w:val="0"/>
        <w:adjustRightInd w:val="0"/>
        <w:ind w:firstLine="709"/>
        <w:jc w:val="both"/>
        <w:rPr>
          <w:rFonts w:eastAsia="Calibri"/>
          <w:lang w:eastAsia="en-US"/>
        </w:rPr>
      </w:pPr>
      <w:r w:rsidRPr="002356C9">
        <w:rPr>
          <w:rFonts w:eastAsia="Calibri"/>
          <w:lang w:eastAsia="en-US"/>
        </w:rPr>
        <w:t>В срок предоставления муниципальной услуги входит срок выдачи (направления) документов, являющихся результатом предоставления муниципальной услуги.</w:t>
      </w:r>
    </w:p>
    <w:p w14:paraId="104FCDE5" w14:textId="77777777" w:rsidR="002356C9" w:rsidRPr="002356C9" w:rsidRDefault="002356C9" w:rsidP="002356C9">
      <w:pPr>
        <w:autoSpaceDE w:val="0"/>
        <w:autoSpaceDN w:val="0"/>
        <w:adjustRightInd w:val="0"/>
        <w:ind w:firstLine="709"/>
        <w:jc w:val="both"/>
        <w:rPr>
          <w:rFonts w:eastAsia="Calibri"/>
          <w:lang w:eastAsia="en-US"/>
        </w:rPr>
      </w:pPr>
    </w:p>
    <w:p w14:paraId="609A793F" w14:textId="77777777" w:rsidR="002356C9" w:rsidRPr="002356C9" w:rsidRDefault="002356C9" w:rsidP="002356C9">
      <w:pPr>
        <w:jc w:val="center"/>
        <w:rPr>
          <w:b/>
        </w:rPr>
      </w:pPr>
      <w:r w:rsidRPr="002356C9">
        <w:rPr>
          <w:b/>
        </w:rPr>
        <w:t>Правовые основания для предоставления муниципальной услуги</w:t>
      </w:r>
    </w:p>
    <w:p w14:paraId="212A426D" w14:textId="77777777" w:rsidR="002356C9" w:rsidRPr="002356C9" w:rsidRDefault="002356C9" w:rsidP="002356C9">
      <w:pPr>
        <w:jc w:val="center"/>
        <w:rPr>
          <w:b/>
        </w:rPr>
      </w:pPr>
    </w:p>
    <w:p w14:paraId="6D430F95"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Перечень нормативных правовых актов, регулирующих предоставление муниципальной услуги, размещен на Едином портале</w:t>
      </w:r>
      <w:r w:rsidR="00DB69EC">
        <w:rPr>
          <w:rFonts w:eastAsia="Calibri"/>
          <w:lang w:eastAsia="en-US"/>
        </w:rPr>
        <w:t xml:space="preserve"> </w:t>
      </w:r>
      <w:r w:rsidRPr="002356C9">
        <w:rPr>
          <w:rFonts w:eastAsia="Calibri"/>
          <w:lang w:eastAsia="en-US"/>
        </w:rPr>
        <w:t>и (или) региональном портале, а также на официальном сайте уполномоченного органа.</w:t>
      </w:r>
    </w:p>
    <w:p w14:paraId="40B9CBFA" w14:textId="77777777" w:rsidR="002356C9" w:rsidRPr="002356C9" w:rsidRDefault="002356C9" w:rsidP="002356C9">
      <w:pPr>
        <w:widowControl w:val="0"/>
        <w:autoSpaceDE w:val="0"/>
        <w:autoSpaceDN w:val="0"/>
        <w:adjustRightInd w:val="0"/>
        <w:rPr>
          <w:color w:val="8064A2"/>
          <w:sz w:val="32"/>
          <w:szCs w:val="32"/>
          <w:lang w:eastAsia="en-US"/>
        </w:rPr>
      </w:pPr>
    </w:p>
    <w:p w14:paraId="32D3119C" w14:textId="77777777" w:rsidR="002356C9" w:rsidRPr="002356C9" w:rsidRDefault="002356C9" w:rsidP="002356C9">
      <w:pPr>
        <w:widowControl w:val="0"/>
        <w:autoSpaceDE w:val="0"/>
        <w:autoSpaceDN w:val="0"/>
        <w:adjustRightInd w:val="0"/>
        <w:jc w:val="center"/>
        <w:rPr>
          <w:b/>
          <w:lang w:eastAsia="en-US"/>
        </w:rPr>
      </w:pPr>
      <w:r w:rsidRPr="002356C9">
        <w:rPr>
          <w:b/>
          <w:lang w:eastAsia="en-US"/>
        </w:rPr>
        <w:t xml:space="preserve">Исчерпывающий перечень документов, необходимых </w:t>
      </w:r>
    </w:p>
    <w:p w14:paraId="665754B4" w14:textId="77777777" w:rsidR="002356C9" w:rsidRPr="002356C9" w:rsidRDefault="002356C9" w:rsidP="002356C9">
      <w:pPr>
        <w:widowControl w:val="0"/>
        <w:autoSpaceDE w:val="0"/>
        <w:autoSpaceDN w:val="0"/>
        <w:adjustRightInd w:val="0"/>
        <w:jc w:val="center"/>
        <w:rPr>
          <w:b/>
          <w:lang w:eastAsia="en-US"/>
        </w:rPr>
      </w:pPr>
      <w:r w:rsidRPr="002356C9">
        <w:rPr>
          <w:b/>
          <w:lang w:eastAsia="en-US"/>
        </w:rPr>
        <w:t>для предоставления муниципальной услуги</w:t>
      </w:r>
    </w:p>
    <w:p w14:paraId="3F595EB9" w14:textId="77777777" w:rsidR="002356C9" w:rsidRPr="002356C9" w:rsidRDefault="002356C9" w:rsidP="002356C9">
      <w:pPr>
        <w:widowControl w:val="0"/>
        <w:autoSpaceDE w:val="0"/>
        <w:autoSpaceDN w:val="0"/>
        <w:adjustRightInd w:val="0"/>
        <w:jc w:val="center"/>
        <w:rPr>
          <w:color w:val="8064A2"/>
          <w:sz w:val="32"/>
          <w:szCs w:val="32"/>
          <w:lang w:eastAsia="en-US"/>
        </w:rPr>
      </w:pPr>
    </w:p>
    <w:p w14:paraId="6293B72C"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Исчерпывающий перечень документов, необходимых в соответствии</w:t>
      </w:r>
      <w:r w:rsidR="00FB32F6">
        <w:rPr>
          <w:rFonts w:eastAsia="Calibri"/>
          <w:lang w:eastAsia="en-US"/>
        </w:rPr>
        <w:t xml:space="preserve">              </w:t>
      </w:r>
      <w:r w:rsidRPr="002356C9">
        <w:rPr>
          <w:rFonts w:eastAsia="Calibri"/>
          <w:lang w:eastAsia="en-US"/>
        </w:rPr>
        <w:t xml:space="preserve"> с законодательными и иными нормативными правовыми актами для выдачи разрешения, которые заявитель должен представить самостоятельно:</w:t>
      </w:r>
    </w:p>
    <w:p w14:paraId="57E6F643" w14:textId="77777777" w:rsidR="002356C9" w:rsidRPr="002356C9" w:rsidRDefault="002356C9" w:rsidP="002356C9">
      <w:pPr>
        <w:autoSpaceDE w:val="0"/>
        <w:autoSpaceDN w:val="0"/>
        <w:adjustRightInd w:val="0"/>
        <w:spacing w:after="200"/>
        <w:ind w:firstLine="709"/>
        <w:contextualSpacing/>
        <w:jc w:val="both"/>
      </w:pPr>
      <w:r w:rsidRPr="002356C9">
        <w:t>1) заявление о предоставлении муниципальной услуги;</w:t>
      </w:r>
    </w:p>
    <w:p w14:paraId="52825C07" w14:textId="77777777" w:rsidR="002356C9" w:rsidRPr="002356C9" w:rsidRDefault="002356C9" w:rsidP="002356C9">
      <w:pPr>
        <w:widowControl w:val="0"/>
        <w:tabs>
          <w:tab w:val="left" w:pos="0"/>
          <w:tab w:val="left" w:pos="10080"/>
        </w:tabs>
        <w:ind w:firstLine="709"/>
        <w:jc w:val="both"/>
        <w:rPr>
          <w:lang w:eastAsia="en-US"/>
        </w:rPr>
      </w:pPr>
      <w:r w:rsidRPr="002356C9">
        <w:rPr>
          <w:lang w:eastAsia="en-US"/>
        </w:rPr>
        <w:t xml:space="preserve">2) данные о заявителе − физическом лице (документ, удостоверяющий </w:t>
      </w:r>
      <w:r w:rsidRPr="002356C9">
        <w:rPr>
          <w:lang w:eastAsia="en-US"/>
        </w:rPr>
        <w:lastRenderedPageBreak/>
        <w:t>личность);</w:t>
      </w:r>
    </w:p>
    <w:p w14:paraId="6E1163C3" w14:textId="77777777" w:rsidR="002356C9" w:rsidRPr="002356C9" w:rsidRDefault="002356C9" w:rsidP="002356C9">
      <w:pPr>
        <w:tabs>
          <w:tab w:val="left" w:pos="993"/>
        </w:tabs>
        <w:autoSpaceDE w:val="0"/>
        <w:autoSpaceDN w:val="0"/>
        <w:adjustRightInd w:val="0"/>
        <w:ind w:firstLine="709"/>
        <w:jc w:val="both"/>
        <w:outlineLvl w:val="1"/>
        <w:rPr>
          <w:rFonts w:eastAsia="Calibri"/>
          <w:lang w:eastAsia="en-US"/>
        </w:rPr>
      </w:pPr>
      <w:r w:rsidRPr="002356C9">
        <w:rPr>
          <w:rFonts w:eastAsia="Calibri"/>
          <w:lang w:eastAsia="en-US"/>
        </w:rPr>
        <w:t xml:space="preserve">3) документ, подтверждающий полномочия представителя заявителя </w:t>
      </w:r>
      <w:r w:rsidRPr="002356C9">
        <w:t xml:space="preserve">– </w:t>
      </w:r>
      <w:r w:rsidRPr="002356C9">
        <w:rPr>
          <w:lang w:eastAsia="en-US"/>
        </w:rPr>
        <w:t>доверенность, оформленная в соответствии с законодательством Российской Федерации</w:t>
      </w:r>
      <w:r w:rsidRPr="002356C9">
        <w:t xml:space="preserve"> (в случае, если от имени заявителя обращается представитель заявителя</w:t>
      </w:r>
      <w:r w:rsidRPr="002356C9">
        <w:rPr>
          <w:rFonts w:eastAsia="Calibri"/>
          <w:lang w:eastAsia="en-US"/>
        </w:rPr>
        <w:t xml:space="preserve"> случае, если от имени заявителя обращается представитель заявителя);</w:t>
      </w:r>
    </w:p>
    <w:p w14:paraId="2C2D2D45" w14:textId="77777777" w:rsidR="002356C9" w:rsidRPr="002356C9" w:rsidRDefault="002356C9" w:rsidP="002356C9">
      <w:pPr>
        <w:suppressAutoHyphens/>
        <w:ind w:firstLine="709"/>
        <w:jc w:val="both"/>
        <w:rPr>
          <w:lang w:eastAsia="ar-SA"/>
        </w:rPr>
      </w:pPr>
      <w:r w:rsidRPr="002356C9">
        <w:rPr>
          <w:lang w:eastAsia="ar-SA"/>
        </w:rPr>
        <w:t>4) подтверждение в письменной форме согласия собственника или иного законного владельца земельного участка (другого недвижимого имущества)             на установку некапитального нестационарного сооружения, произведения монументально-декоративного искусства, если заявитель не является его  собственником или иным законным владельцем;</w:t>
      </w:r>
    </w:p>
    <w:p w14:paraId="5C2E8C9A" w14:textId="77777777" w:rsidR="002356C9" w:rsidRPr="002356C9" w:rsidRDefault="002356C9" w:rsidP="002356C9">
      <w:pPr>
        <w:widowControl w:val="0"/>
        <w:tabs>
          <w:tab w:val="left" w:pos="0"/>
          <w:tab w:val="left" w:pos="10080"/>
        </w:tabs>
        <w:ind w:firstLine="709"/>
        <w:jc w:val="both"/>
        <w:rPr>
          <w:lang w:eastAsia="en-US"/>
        </w:rPr>
      </w:pPr>
      <w:r w:rsidRPr="002356C9">
        <w:rPr>
          <w:lang w:eastAsia="en-US"/>
        </w:rPr>
        <w:t>5) проектная документация</w:t>
      </w:r>
      <w:r w:rsidRPr="002356C9">
        <w:t xml:space="preserve"> с подписью и реквизитами разработчика</w:t>
      </w:r>
      <w:r w:rsidRPr="002356C9">
        <w:rPr>
          <w:lang w:eastAsia="en-US"/>
        </w:rPr>
        <w:t>, содержащая схему территориального размещения, технические параметры,</w:t>
      </w:r>
      <w:r w:rsidRPr="002356C9">
        <w:rPr>
          <w:color w:val="8064A2"/>
          <w:sz w:val="20"/>
          <w:szCs w:val="20"/>
        </w:rPr>
        <w:t xml:space="preserve"> </w:t>
      </w:r>
      <w:r w:rsidRPr="002356C9">
        <w:t>архитектурные решения (фасады в цветном исполнении, перспективное изображение или фотомонтаж)</w:t>
      </w:r>
      <w:r w:rsidRPr="002356C9">
        <w:rPr>
          <w:lang w:eastAsia="en-US"/>
        </w:rPr>
        <w:t xml:space="preserve"> </w:t>
      </w:r>
      <w:r w:rsidRPr="002356C9">
        <w:t>нестационарного сооружения, произведения монументально-декоративного</w:t>
      </w:r>
      <w:r w:rsidRPr="002356C9">
        <w:rPr>
          <w:lang w:eastAsia="en-US"/>
        </w:rPr>
        <w:t xml:space="preserve"> искусства, пояснительную записку.</w:t>
      </w:r>
    </w:p>
    <w:p w14:paraId="00D4D64D"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Исчерпывающий перечень документов (их копии или содержащиеся</w:t>
      </w:r>
      <w:r w:rsidR="00FB32F6">
        <w:rPr>
          <w:rFonts w:eastAsia="Calibri"/>
          <w:lang w:eastAsia="en-US"/>
        </w:rPr>
        <w:t xml:space="preserve">              </w:t>
      </w:r>
      <w:r w:rsidRPr="002356C9">
        <w:rPr>
          <w:rFonts w:eastAsia="Calibri"/>
          <w:lang w:eastAsia="en-US"/>
        </w:rPr>
        <w:t xml:space="preserve"> в них сведения), запрашиваемых и получаемых в порядке межведомственного информационного взаимодействия уполномоченным органом, если они не были представлены заявителем по собственной инициативе:</w:t>
      </w:r>
    </w:p>
    <w:p w14:paraId="002E0019" w14:textId="77777777" w:rsidR="002356C9" w:rsidRPr="002356C9" w:rsidRDefault="002356C9" w:rsidP="002356C9">
      <w:pPr>
        <w:ind w:firstLine="709"/>
        <w:jc w:val="both"/>
        <w:rPr>
          <w:rFonts w:eastAsia="Calibri"/>
          <w:lang w:eastAsia="en-US"/>
        </w:rPr>
      </w:pPr>
      <w:r w:rsidRPr="002356C9">
        <w:rPr>
          <w:rFonts w:eastAsia="Calibri"/>
          <w:lang w:eastAsia="en-US"/>
        </w:rPr>
        <w:t>1) данные о заявителе (государственная регистрация юридического лица или государственная регистрация физического лица в качестве индивидуального предпринимателя);</w:t>
      </w:r>
    </w:p>
    <w:p w14:paraId="7FC6746E" w14:textId="77777777" w:rsidR="002356C9" w:rsidRPr="002356C9" w:rsidRDefault="002356C9" w:rsidP="002356C9">
      <w:pPr>
        <w:tabs>
          <w:tab w:val="left" w:pos="0"/>
        </w:tabs>
        <w:autoSpaceDE w:val="0"/>
        <w:autoSpaceDN w:val="0"/>
        <w:adjustRightInd w:val="0"/>
        <w:ind w:firstLine="567"/>
        <w:jc w:val="both"/>
        <w:rPr>
          <w:rFonts w:eastAsia="Calibri"/>
          <w:lang w:eastAsia="en-US"/>
        </w:rPr>
      </w:pPr>
      <w:r w:rsidRPr="002356C9">
        <w:rPr>
          <w:lang w:eastAsia="ar-SA"/>
        </w:rPr>
        <w:t xml:space="preserve">2) </w:t>
      </w:r>
      <w:r w:rsidRPr="002356C9">
        <w:rPr>
          <w:rFonts w:eastAsia="Calibri"/>
          <w:lang w:eastAsia="en-US"/>
        </w:rPr>
        <w:t>сведения из Единого государственного реестра недвижимости, если заявитель является собственником, или иным законным владельцем земельного участка (другого недвижимого имущества);</w:t>
      </w:r>
    </w:p>
    <w:p w14:paraId="7B6D91E2" w14:textId="77777777" w:rsidR="002356C9" w:rsidRPr="002356C9" w:rsidRDefault="002356C9" w:rsidP="002356C9">
      <w:pPr>
        <w:suppressAutoHyphens/>
        <w:ind w:firstLine="709"/>
        <w:jc w:val="both"/>
        <w:rPr>
          <w:lang w:eastAsia="ar-SA"/>
        </w:rPr>
      </w:pPr>
      <w:r w:rsidRPr="002356C9">
        <w:rPr>
          <w:lang w:eastAsia="ar-SA"/>
        </w:rPr>
        <w:t>3) договор на размещение нестационарного торгового объекта</w:t>
      </w:r>
      <w:r w:rsidRPr="002356C9">
        <w:t xml:space="preserve"> на землях                и земельных участках,</w:t>
      </w:r>
      <w:r w:rsidRPr="002356C9">
        <w:rPr>
          <w:lang w:eastAsia="ar-SA"/>
        </w:rPr>
        <w:t xml:space="preserve"> находящихся в государственной или муниципальной собственности.</w:t>
      </w:r>
    </w:p>
    <w:p w14:paraId="35829173"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Документы, указанные в подпункте 1 пункта 20, заявитель может получить, обратившись в Управление Федеральной налоговой службы России по Ханты-Мансийскому автономному округу – Югре.</w:t>
      </w:r>
    </w:p>
    <w:p w14:paraId="6D12B67A" w14:textId="77777777" w:rsidR="002356C9" w:rsidRPr="002356C9" w:rsidRDefault="002356C9" w:rsidP="002356C9">
      <w:pPr>
        <w:tabs>
          <w:tab w:val="left" w:pos="0"/>
        </w:tabs>
        <w:autoSpaceDE w:val="0"/>
        <w:autoSpaceDN w:val="0"/>
        <w:adjustRightInd w:val="0"/>
        <w:ind w:firstLine="709"/>
        <w:jc w:val="both"/>
        <w:rPr>
          <w:rFonts w:eastAsia="Calibri"/>
          <w:lang w:eastAsia="en-US"/>
        </w:rPr>
      </w:pPr>
      <w:r w:rsidRPr="002356C9">
        <w:rPr>
          <w:rFonts w:eastAsia="Calibri"/>
          <w:lang w:eastAsia="en-US"/>
        </w:rPr>
        <w:t>Документы, указанные в подпункте 2 пункта 20, заявитель может получить, обратившись в Управление Федеральной службы государственной регистрации, кадастра и картографии по автономному округу.</w:t>
      </w:r>
    </w:p>
    <w:p w14:paraId="01EF4E06" w14:textId="77777777" w:rsidR="002356C9" w:rsidRPr="002356C9" w:rsidRDefault="002356C9" w:rsidP="002356C9">
      <w:pPr>
        <w:tabs>
          <w:tab w:val="left" w:pos="0"/>
        </w:tabs>
        <w:autoSpaceDE w:val="0"/>
        <w:autoSpaceDN w:val="0"/>
        <w:adjustRightInd w:val="0"/>
        <w:ind w:firstLine="709"/>
        <w:jc w:val="both"/>
        <w:rPr>
          <w:rFonts w:eastAsia="Calibri"/>
          <w:lang w:eastAsia="en-US"/>
        </w:rPr>
      </w:pPr>
      <w:r w:rsidRPr="002356C9">
        <w:rPr>
          <w:rFonts w:eastAsia="Calibri"/>
          <w:lang w:eastAsia="en-US"/>
        </w:rPr>
        <w:t>Документы, указанные в подпункте 3 пункта 20, заявитель может получить, обратившись в администрацию Нижневартовского района.</w:t>
      </w:r>
    </w:p>
    <w:p w14:paraId="5490FEA4"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Непредставление заявителем документов и информации, которые он вправе представить по собственной инициативе, не является основанием для отказа ему в предоставлении муниципальной услуги.</w:t>
      </w:r>
    </w:p>
    <w:p w14:paraId="5985B7D7"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Заявление о предоставлении муниципальной услуги подается</w:t>
      </w:r>
      <w:r w:rsidRPr="002356C9">
        <w:rPr>
          <w:rFonts w:eastAsia="Calibri"/>
          <w:lang w:eastAsia="en-US"/>
        </w:rPr>
        <w:br/>
        <w:t>в свободной форме либо по форме, приведенной в приложении 1</w:t>
      </w:r>
      <w:r w:rsidRPr="002356C9">
        <w:rPr>
          <w:rFonts w:eastAsia="Calibri"/>
          <w:lang w:eastAsia="en-US"/>
        </w:rPr>
        <w:br/>
        <w:t>к настоящему Административному регламенту, в котором указывается способ получения заявителем документов, являющихся результатом предоставления муниципальной услуги.</w:t>
      </w:r>
    </w:p>
    <w:p w14:paraId="79EA90EA"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lastRenderedPageBreak/>
        <w:t>Способы получения заявителем заявления о предоставлении муниципальной услуги:</w:t>
      </w:r>
    </w:p>
    <w:p w14:paraId="36C64ABC" w14:textId="77777777" w:rsidR="002356C9" w:rsidRPr="002356C9" w:rsidRDefault="002356C9" w:rsidP="002356C9">
      <w:pPr>
        <w:widowControl w:val="0"/>
        <w:tabs>
          <w:tab w:val="left" w:pos="0"/>
        </w:tabs>
        <w:autoSpaceDE w:val="0"/>
        <w:autoSpaceDN w:val="0"/>
        <w:adjustRightInd w:val="0"/>
        <w:ind w:firstLine="709"/>
        <w:jc w:val="both"/>
      </w:pPr>
      <w:r w:rsidRPr="002356C9">
        <w:t>на информационном стенде в месте предоставления муниципальной услуги;</w:t>
      </w:r>
    </w:p>
    <w:p w14:paraId="702DCD29" w14:textId="77777777" w:rsidR="002356C9" w:rsidRPr="002356C9" w:rsidRDefault="002356C9" w:rsidP="002356C9">
      <w:pPr>
        <w:widowControl w:val="0"/>
        <w:tabs>
          <w:tab w:val="left" w:pos="0"/>
        </w:tabs>
        <w:autoSpaceDE w:val="0"/>
        <w:autoSpaceDN w:val="0"/>
        <w:adjustRightInd w:val="0"/>
        <w:ind w:firstLine="709"/>
        <w:jc w:val="both"/>
      </w:pPr>
      <w:r w:rsidRPr="002356C9">
        <w:t>у специалиста отдела;</w:t>
      </w:r>
    </w:p>
    <w:p w14:paraId="282486F2" w14:textId="77777777" w:rsidR="002356C9" w:rsidRPr="002356C9" w:rsidRDefault="002356C9" w:rsidP="002356C9">
      <w:pPr>
        <w:widowControl w:val="0"/>
        <w:autoSpaceDE w:val="0"/>
        <w:autoSpaceDN w:val="0"/>
        <w:adjustRightInd w:val="0"/>
        <w:ind w:firstLine="709"/>
        <w:jc w:val="both"/>
        <w:rPr>
          <w:rFonts w:eastAsia="Calibri"/>
          <w:lang w:eastAsia="en-US"/>
        </w:rPr>
      </w:pPr>
      <w:r w:rsidRPr="002356C9">
        <w:rPr>
          <w:rFonts w:eastAsia="Calibri"/>
          <w:lang w:eastAsia="en-US"/>
        </w:rPr>
        <w:t>у специалиста МФЦ;</w:t>
      </w:r>
    </w:p>
    <w:p w14:paraId="1C59BEDE" w14:textId="77777777" w:rsidR="002356C9" w:rsidRPr="002356C9" w:rsidRDefault="002356C9" w:rsidP="002356C9">
      <w:pPr>
        <w:widowControl w:val="0"/>
        <w:tabs>
          <w:tab w:val="left" w:pos="0"/>
        </w:tabs>
        <w:autoSpaceDE w:val="0"/>
        <w:autoSpaceDN w:val="0"/>
        <w:adjustRightInd w:val="0"/>
        <w:ind w:firstLine="709"/>
        <w:jc w:val="both"/>
      </w:pPr>
      <w:r w:rsidRPr="002356C9">
        <w:t>на официальном сайте уполномоченного органа;</w:t>
      </w:r>
    </w:p>
    <w:p w14:paraId="39FC1308" w14:textId="77777777" w:rsidR="002356C9" w:rsidRPr="002356C9" w:rsidRDefault="002356C9" w:rsidP="002356C9">
      <w:pPr>
        <w:widowControl w:val="0"/>
        <w:tabs>
          <w:tab w:val="left" w:pos="0"/>
        </w:tabs>
        <w:autoSpaceDE w:val="0"/>
        <w:autoSpaceDN w:val="0"/>
        <w:adjustRightInd w:val="0"/>
        <w:ind w:firstLine="709"/>
        <w:jc w:val="both"/>
      </w:pPr>
      <w:r w:rsidRPr="002356C9">
        <w:t>на Едином и Региональном порталах.</w:t>
      </w:r>
    </w:p>
    <w:p w14:paraId="1672DF38"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Заявление о предоставлении муниципальной услуги подается заявителем:</w:t>
      </w:r>
    </w:p>
    <w:p w14:paraId="4FEA1B7E" w14:textId="77777777" w:rsidR="002356C9" w:rsidRPr="002356C9" w:rsidRDefault="002356C9" w:rsidP="002356C9">
      <w:pPr>
        <w:widowControl w:val="0"/>
        <w:tabs>
          <w:tab w:val="left" w:pos="0"/>
        </w:tabs>
        <w:autoSpaceDE w:val="0"/>
        <w:autoSpaceDN w:val="0"/>
        <w:adjustRightInd w:val="0"/>
        <w:ind w:firstLine="709"/>
        <w:jc w:val="both"/>
      </w:pPr>
      <w:r w:rsidRPr="002356C9">
        <w:t>при личном обращении в уполномоченный орган;</w:t>
      </w:r>
    </w:p>
    <w:p w14:paraId="632D9ACC" w14:textId="77777777" w:rsidR="002356C9" w:rsidRPr="002356C9" w:rsidRDefault="002356C9" w:rsidP="002356C9">
      <w:pPr>
        <w:widowControl w:val="0"/>
        <w:tabs>
          <w:tab w:val="left" w:pos="0"/>
        </w:tabs>
        <w:autoSpaceDE w:val="0"/>
        <w:autoSpaceDN w:val="0"/>
        <w:adjustRightInd w:val="0"/>
        <w:ind w:firstLine="709"/>
        <w:jc w:val="both"/>
      </w:pPr>
      <w:r w:rsidRPr="002356C9">
        <w:t xml:space="preserve">посредством обращения в МФЦ </w:t>
      </w:r>
    </w:p>
    <w:p w14:paraId="67985EC5" w14:textId="77777777" w:rsidR="002356C9" w:rsidRPr="002356C9" w:rsidRDefault="002356C9" w:rsidP="002356C9">
      <w:pPr>
        <w:widowControl w:val="0"/>
        <w:tabs>
          <w:tab w:val="left" w:pos="0"/>
        </w:tabs>
        <w:autoSpaceDE w:val="0"/>
        <w:autoSpaceDN w:val="0"/>
        <w:adjustRightInd w:val="0"/>
        <w:ind w:firstLine="709"/>
        <w:jc w:val="both"/>
      </w:pPr>
      <w:r w:rsidRPr="002356C9">
        <w:t>почтовым отправлением с описью вложения прилагаемых документов.</w:t>
      </w:r>
    </w:p>
    <w:p w14:paraId="5B78A386"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В соответствии с требованиями пунктов 1, 2, 4 части 1 статьи 7 Федерального закона № 210-ФЗ запрещается требовать от заявителя (представителя заявителя):</w:t>
      </w:r>
    </w:p>
    <w:p w14:paraId="3E264477" w14:textId="77777777" w:rsidR="002356C9" w:rsidRPr="002356C9" w:rsidRDefault="002356C9" w:rsidP="002356C9">
      <w:pPr>
        <w:widowControl w:val="0"/>
        <w:tabs>
          <w:tab w:val="left" w:pos="0"/>
        </w:tabs>
        <w:autoSpaceDE w:val="0"/>
        <w:autoSpaceDN w:val="0"/>
        <w:adjustRightInd w:val="0"/>
        <w:ind w:firstLine="709"/>
        <w:jc w:val="both"/>
        <w:rPr>
          <w:lang w:eastAsia="en-US"/>
        </w:rPr>
      </w:pPr>
      <w:r w:rsidRPr="002356C9">
        <w:rPr>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00390DA9">
        <w:rPr>
          <w:lang w:eastAsia="en-US"/>
        </w:rPr>
        <w:t xml:space="preserve">                                        </w:t>
      </w:r>
      <w:r w:rsidRPr="002356C9">
        <w:rPr>
          <w:lang w:eastAsia="en-US"/>
        </w:rPr>
        <w:t>с предоставлением муниципальной услуги;</w:t>
      </w:r>
    </w:p>
    <w:p w14:paraId="5D1D5B93" w14:textId="77777777" w:rsidR="002356C9" w:rsidRPr="002356C9" w:rsidRDefault="002356C9" w:rsidP="002356C9">
      <w:pPr>
        <w:tabs>
          <w:tab w:val="left" w:pos="0"/>
        </w:tabs>
        <w:autoSpaceDE w:val="0"/>
        <w:autoSpaceDN w:val="0"/>
        <w:adjustRightInd w:val="0"/>
        <w:ind w:firstLine="709"/>
        <w:jc w:val="both"/>
      </w:pPr>
      <w:r w:rsidRPr="002356C9">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sidR="00390DA9">
        <w:t xml:space="preserve"> </w:t>
      </w:r>
      <w:hyperlink r:id="rId14" w:history="1">
        <w:r w:rsidRPr="002356C9">
          <w:t>частью 1 статьи 1</w:t>
        </w:r>
      </w:hyperlink>
      <w:r w:rsidRPr="002356C9">
        <w:t xml:space="preserve"> Федерального закона №</w:t>
      </w:r>
      <w:r w:rsidRPr="002356C9">
        <w:rPr>
          <w:lang w:val="en-US"/>
        </w:rPr>
        <w:t> </w:t>
      </w:r>
      <w:r w:rsidRPr="002356C9">
        <w:t xml:space="preserve">210-ФЗ государственных </w:t>
      </w:r>
      <w:r w:rsidR="00FB32F6">
        <w:t xml:space="preserve">                                          </w:t>
      </w:r>
      <w:r w:rsidRPr="002356C9">
        <w:t>и муниципальных услуг, в соответствии с нормативными правовыми актами Российской Федерации, нормативными правовыми актами автономного округа, муниципальными правовыми актами, за исключением документов, включенных</w:t>
      </w:r>
      <w:r w:rsidR="00FB32F6">
        <w:t xml:space="preserve">               </w:t>
      </w:r>
      <w:r w:rsidRPr="002356C9">
        <w:t xml:space="preserve"> в определенный </w:t>
      </w:r>
      <w:hyperlink r:id="rId15" w:history="1">
        <w:r w:rsidRPr="002356C9">
          <w:t>частью 6</w:t>
        </w:r>
      </w:hyperlink>
      <w:r w:rsidRPr="002356C9">
        <w:t xml:space="preserve"> статьи 7 указанного федерального закона перечень документов. Заявитель вправе представить указанные документы и информацию </w:t>
      </w:r>
      <w:r w:rsidR="00FB32F6">
        <w:t xml:space="preserve">                 </w:t>
      </w:r>
      <w:r w:rsidRPr="002356C9">
        <w:t>в уполномоченный орган по собственной инициативе;</w:t>
      </w:r>
    </w:p>
    <w:p w14:paraId="4A4F0825" w14:textId="77777777" w:rsidR="002356C9" w:rsidRPr="002356C9" w:rsidRDefault="002356C9" w:rsidP="002356C9">
      <w:pPr>
        <w:tabs>
          <w:tab w:val="left" w:pos="0"/>
        </w:tabs>
        <w:autoSpaceDE w:val="0"/>
        <w:autoSpaceDN w:val="0"/>
        <w:adjustRightInd w:val="0"/>
        <w:ind w:firstLine="709"/>
        <w:jc w:val="both"/>
      </w:pPr>
      <w:r w:rsidRPr="002356C9">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w:t>
      </w:r>
      <w:r w:rsidR="00FB32F6">
        <w:t xml:space="preserve">                     </w:t>
      </w:r>
      <w:r w:rsidRPr="002356C9">
        <w:t>в предоставлении муниципальной услуги, за исключением следующих случаев:</w:t>
      </w:r>
    </w:p>
    <w:p w14:paraId="54F842F0" w14:textId="77777777" w:rsidR="002356C9" w:rsidRPr="002356C9" w:rsidRDefault="002356C9" w:rsidP="002356C9">
      <w:pPr>
        <w:tabs>
          <w:tab w:val="left" w:pos="0"/>
        </w:tabs>
        <w:autoSpaceDE w:val="0"/>
        <w:autoSpaceDN w:val="0"/>
        <w:adjustRightInd w:val="0"/>
        <w:ind w:firstLine="709"/>
        <w:jc w:val="both"/>
      </w:pPr>
      <w:bookmarkStart w:id="3" w:name="dst291"/>
      <w:bookmarkEnd w:id="3"/>
      <w:r w:rsidRPr="002356C9">
        <w:t>изменение требований нормативных правовых актов, касающихся предоставления муниципальной услуги, после первоначальной подачи заявления</w:t>
      </w:r>
      <w:r w:rsidR="00FB32F6">
        <w:t xml:space="preserve">                </w:t>
      </w:r>
      <w:r w:rsidRPr="002356C9">
        <w:t xml:space="preserve"> о предоставлении муниципальной услуги;</w:t>
      </w:r>
    </w:p>
    <w:p w14:paraId="532CE6AD" w14:textId="77777777" w:rsidR="002356C9" w:rsidRPr="002356C9" w:rsidRDefault="002356C9" w:rsidP="002356C9">
      <w:pPr>
        <w:tabs>
          <w:tab w:val="left" w:pos="0"/>
        </w:tabs>
        <w:autoSpaceDE w:val="0"/>
        <w:autoSpaceDN w:val="0"/>
        <w:adjustRightInd w:val="0"/>
        <w:ind w:firstLine="709"/>
        <w:jc w:val="both"/>
      </w:pPr>
      <w:bookmarkStart w:id="4" w:name="dst292"/>
      <w:bookmarkEnd w:id="4"/>
      <w:r w:rsidRPr="002356C9">
        <w:t>наличие ошибок в заявлении о предоставлении муниципальной услуги</w:t>
      </w:r>
      <w:r w:rsidR="00FB32F6">
        <w:t xml:space="preserve">                       </w:t>
      </w:r>
      <w:r w:rsidRPr="002356C9">
        <w:t xml:space="preserve"> и документах, поданных заявителем после первоначального отказа в приеме документов, необходимых для предоставления муниципальной услуги, либо </w:t>
      </w:r>
      <w:r w:rsidR="00FB32F6">
        <w:t xml:space="preserve">                       </w:t>
      </w:r>
      <w:r w:rsidRPr="002356C9">
        <w:t>в предоставлении муниципальной услуги и не включенных в представленный ранее комплект документов;</w:t>
      </w:r>
    </w:p>
    <w:p w14:paraId="7C9A4D7D" w14:textId="77777777" w:rsidR="002356C9" w:rsidRPr="002356C9" w:rsidRDefault="002356C9" w:rsidP="002356C9">
      <w:pPr>
        <w:tabs>
          <w:tab w:val="left" w:pos="0"/>
        </w:tabs>
        <w:autoSpaceDE w:val="0"/>
        <w:autoSpaceDN w:val="0"/>
        <w:adjustRightInd w:val="0"/>
        <w:ind w:firstLine="709"/>
        <w:jc w:val="both"/>
      </w:pPr>
      <w:bookmarkStart w:id="5" w:name="dst293"/>
      <w:bookmarkEnd w:id="5"/>
      <w:r w:rsidRPr="002356C9">
        <w:lastRenderedPageBreak/>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469BC206" w14:textId="77777777" w:rsidR="002356C9" w:rsidRPr="002356C9" w:rsidRDefault="002356C9" w:rsidP="002356C9">
      <w:pPr>
        <w:tabs>
          <w:tab w:val="left" w:pos="0"/>
        </w:tabs>
        <w:autoSpaceDE w:val="0"/>
        <w:autoSpaceDN w:val="0"/>
        <w:adjustRightInd w:val="0"/>
        <w:ind w:firstLine="709"/>
        <w:jc w:val="both"/>
      </w:pPr>
      <w:bookmarkStart w:id="6" w:name="dst294"/>
      <w:bookmarkEnd w:id="6"/>
      <w:r w:rsidRPr="002356C9">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w:t>
      </w:r>
      <w:r w:rsidR="00FB32F6">
        <w:t xml:space="preserve">                      </w:t>
      </w:r>
      <w:r w:rsidRPr="002356C9">
        <w:t>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606F45B5" w14:textId="77777777" w:rsidR="002356C9" w:rsidRPr="002356C9" w:rsidRDefault="002356C9" w:rsidP="002356C9">
      <w:pPr>
        <w:autoSpaceDE w:val="0"/>
        <w:autoSpaceDN w:val="0"/>
        <w:adjustRightInd w:val="0"/>
        <w:jc w:val="both"/>
        <w:outlineLvl w:val="1"/>
        <w:rPr>
          <w:rFonts w:eastAsia="Calibri"/>
          <w:lang w:eastAsia="en-US"/>
        </w:rPr>
      </w:pPr>
    </w:p>
    <w:p w14:paraId="27D20F51" w14:textId="77777777" w:rsidR="002356C9" w:rsidRPr="002356C9" w:rsidRDefault="002356C9" w:rsidP="002356C9">
      <w:pPr>
        <w:jc w:val="center"/>
        <w:rPr>
          <w:b/>
        </w:rPr>
      </w:pPr>
      <w:r w:rsidRPr="002356C9">
        <w:rPr>
          <w:b/>
        </w:rPr>
        <w:t>Исчерпывающий пере</w:t>
      </w:r>
      <w:r w:rsidR="00FB32F6">
        <w:rPr>
          <w:b/>
        </w:rPr>
        <w:t>чень оснований для отказа в прие</w:t>
      </w:r>
      <w:r w:rsidRPr="002356C9">
        <w:rPr>
          <w:b/>
        </w:rPr>
        <w:t>ме документов, необходимых для предоставления муниципальной услуги</w:t>
      </w:r>
    </w:p>
    <w:p w14:paraId="40A252BE" w14:textId="77777777" w:rsidR="002356C9" w:rsidRPr="002356C9" w:rsidRDefault="002356C9" w:rsidP="002356C9">
      <w:pPr>
        <w:jc w:val="both"/>
        <w:rPr>
          <w:color w:val="8064A2"/>
        </w:rPr>
      </w:pPr>
    </w:p>
    <w:p w14:paraId="2E4D2555"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Основания для отказа в приеме документов, необходимых для предоставления муниципальной услуги, законодательством Российской Федерации, законодательством автономного округа, муниципальными правовыми актами не предусмотрены.</w:t>
      </w:r>
    </w:p>
    <w:p w14:paraId="609DED57" w14:textId="77777777" w:rsidR="002356C9" w:rsidRPr="002356C9" w:rsidRDefault="002356C9" w:rsidP="002356C9">
      <w:pPr>
        <w:tabs>
          <w:tab w:val="left" w:pos="0"/>
        </w:tabs>
        <w:ind w:firstLine="709"/>
        <w:jc w:val="both"/>
      </w:pPr>
      <w:r w:rsidRPr="002356C9">
        <w:t xml:space="preserve">Не допускается отказ в приеме заявления и иных документов, необходимых для предоставления муниципальной услуги в случае, если такие запрос </w:t>
      </w:r>
      <w:r w:rsidR="00FB32F6">
        <w:t xml:space="preserve">                                   </w:t>
      </w:r>
      <w:r w:rsidRPr="002356C9">
        <w:t>и документы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 уполномоченного органа.</w:t>
      </w:r>
    </w:p>
    <w:p w14:paraId="25A71D0A" w14:textId="77777777" w:rsidR="002356C9" w:rsidRPr="002356C9" w:rsidRDefault="002356C9" w:rsidP="002356C9">
      <w:pPr>
        <w:tabs>
          <w:tab w:val="left" w:pos="851"/>
        </w:tabs>
        <w:jc w:val="both"/>
      </w:pPr>
    </w:p>
    <w:p w14:paraId="1711DAD5" w14:textId="77777777" w:rsidR="002356C9" w:rsidRPr="002356C9" w:rsidRDefault="002356C9" w:rsidP="002356C9">
      <w:pPr>
        <w:autoSpaceDE w:val="0"/>
        <w:autoSpaceDN w:val="0"/>
        <w:adjustRightInd w:val="0"/>
        <w:ind w:firstLine="709"/>
        <w:jc w:val="center"/>
        <w:rPr>
          <w:b/>
          <w:lang w:eastAsia="en-US"/>
        </w:rPr>
      </w:pPr>
      <w:r w:rsidRPr="002356C9">
        <w:rPr>
          <w:b/>
          <w:lang w:eastAsia="en-US"/>
        </w:rPr>
        <w:t>Исчерпывающий перечень оснований для приостановления и (или) отказа в предоставлении муниципальной услуги</w:t>
      </w:r>
    </w:p>
    <w:p w14:paraId="2304DAD2" w14:textId="77777777" w:rsidR="002356C9" w:rsidRPr="002356C9" w:rsidRDefault="002356C9" w:rsidP="002356C9">
      <w:pPr>
        <w:ind w:firstLine="567"/>
        <w:jc w:val="both"/>
        <w:rPr>
          <w:color w:val="8064A2"/>
        </w:rPr>
      </w:pPr>
    </w:p>
    <w:p w14:paraId="0C4B8209"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Основания для приостановления предоставления муниципальной услуги законодательством Российской Федерации, законодательством автономного округа, муниципальными правовыми актами не предусмотрены.</w:t>
      </w:r>
    </w:p>
    <w:p w14:paraId="47C83B48"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Основанием для отказа в предоставлении муниципальной услуги является непредставление заявителем документов, указанных в пункте 18 настоящего Административного регламента.</w:t>
      </w:r>
    </w:p>
    <w:p w14:paraId="679712D8" w14:textId="77777777" w:rsidR="002356C9" w:rsidRPr="002356C9" w:rsidRDefault="002356C9" w:rsidP="002356C9">
      <w:pPr>
        <w:jc w:val="both"/>
        <w:rPr>
          <w:lang w:eastAsia="en-US"/>
        </w:rPr>
      </w:pPr>
    </w:p>
    <w:p w14:paraId="29BAD292" w14:textId="77777777" w:rsidR="002356C9" w:rsidRPr="002356C9" w:rsidRDefault="002356C9" w:rsidP="002356C9">
      <w:pPr>
        <w:autoSpaceDE w:val="0"/>
        <w:autoSpaceDN w:val="0"/>
        <w:adjustRightInd w:val="0"/>
        <w:jc w:val="center"/>
        <w:rPr>
          <w:b/>
          <w:lang w:eastAsia="en-US"/>
        </w:rPr>
      </w:pPr>
      <w:r w:rsidRPr="002356C9">
        <w:rPr>
          <w:b/>
          <w:lang w:eastAsia="en-US"/>
        </w:rPr>
        <w:t xml:space="preserve">Перечень услуг, необходимых и обязательных для предоставления </w:t>
      </w:r>
    </w:p>
    <w:p w14:paraId="7F2CE64E" w14:textId="77777777" w:rsidR="002356C9" w:rsidRPr="002356C9" w:rsidRDefault="002356C9" w:rsidP="002356C9">
      <w:pPr>
        <w:autoSpaceDE w:val="0"/>
        <w:autoSpaceDN w:val="0"/>
        <w:adjustRightInd w:val="0"/>
        <w:jc w:val="center"/>
        <w:rPr>
          <w:b/>
          <w:lang w:eastAsia="en-US"/>
        </w:rPr>
      </w:pPr>
      <w:r w:rsidRPr="002356C9">
        <w:rPr>
          <w:b/>
          <w:lang w:eastAsia="en-US"/>
        </w:rPr>
        <w:t>муниципальной услуги, в том числе сведения</w:t>
      </w:r>
      <w:r w:rsidRPr="002356C9">
        <w:rPr>
          <w:b/>
        </w:rPr>
        <w:t xml:space="preserve"> о документе (документах), выдаваемом (выдаваемых) организациями, участвующими в предоставлении муниципальной услуги</w:t>
      </w:r>
    </w:p>
    <w:p w14:paraId="788C322C" w14:textId="77777777" w:rsidR="002356C9" w:rsidRPr="002356C9" w:rsidRDefault="002356C9" w:rsidP="002356C9">
      <w:pPr>
        <w:autoSpaceDE w:val="0"/>
        <w:autoSpaceDN w:val="0"/>
        <w:adjustRightInd w:val="0"/>
        <w:jc w:val="center"/>
        <w:rPr>
          <w:lang w:eastAsia="en-US"/>
        </w:rPr>
      </w:pPr>
    </w:p>
    <w:p w14:paraId="356DBB4B"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Услугами, необходимыми и обязательными для предоставления муниципальной услуги, предоставляемые бесплатно являются:</w:t>
      </w:r>
    </w:p>
    <w:p w14:paraId="4DB70915" w14:textId="77777777" w:rsidR="002356C9" w:rsidRPr="002356C9" w:rsidRDefault="002356C9" w:rsidP="002356C9">
      <w:pPr>
        <w:autoSpaceDE w:val="0"/>
        <w:autoSpaceDN w:val="0"/>
        <w:adjustRightInd w:val="0"/>
        <w:ind w:firstLine="709"/>
        <w:jc w:val="both"/>
        <w:rPr>
          <w:lang w:eastAsia="ar-SA"/>
        </w:rPr>
      </w:pPr>
      <w:r w:rsidRPr="002356C9">
        <w:rPr>
          <w:lang w:eastAsia="ar-SA"/>
        </w:rPr>
        <w:t xml:space="preserve">подтверждение в письменной форме согласия собственника или иного законного владельца земельного участка (другого недвижимого имущества)             </w:t>
      </w:r>
      <w:r w:rsidRPr="002356C9">
        <w:rPr>
          <w:lang w:eastAsia="ar-SA"/>
        </w:rPr>
        <w:lastRenderedPageBreak/>
        <w:t>на установку некапитального нестационарного сооружения, произведения монументально-декоративного искусства, если заявитель не является его  собственником или иным законным владельцем.</w:t>
      </w:r>
    </w:p>
    <w:p w14:paraId="01E4467F" w14:textId="77777777" w:rsidR="002356C9" w:rsidRPr="002356C9" w:rsidRDefault="002356C9" w:rsidP="002356C9">
      <w:pPr>
        <w:ind w:firstLine="709"/>
        <w:jc w:val="both"/>
      </w:pPr>
      <w:r w:rsidRPr="002356C9">
        <w:t>Услугой, необходимыми и обязательными для предоставления муниципальной услуги, предоставляемой платно является:</w:t>
      </w:r>
    </w:p>
    <w:p w14:paraId="2D711DC6" w14:textId="77777777" w:rsidR="002356C9" w:rsidRPr="002356C9" w:rsidRDefault="002356C9" w:rsidP="002356C9">
      <w:pPr>
        <w:ind w:firstLine="709"/>
        <w:jc w:val="both"/>
      </w:pPr>
      <w:r w:rsidRPr="002356C9">
        <w:t>разработка проектной документации.</w:t>
      </w:r>
    </w:p>
    <w:p w14:paraId="67901224" w14:textId="77777777" w:rsidR="002356C9" w:rsidRPr="002356C9" w:rsidRDefault="002356C9" w:rsidP="002356C9">
      <w:pPr>
        <w:ind w:firstLine="709"/>
        <w:jc w:val="both"/>
      </w:pPr>
    </w:p>
    <w:p w14:paraId="1D14DE6D" w14:textId="77777777" w:rsidR="002356C9" w:rsidRPr="002356C9" w:rsidRDefault="002356C9" w:rsidP="002356C9">
      <w:pPr>
        <w:jc w:val="center"/>
        <w:rPr>
          <w:b/>
        </w:rPr>
      </w:pPr>
      <w:r w:rsidRPr="002356C9">
        <w:rPr>
          <w:b/>
        </w:rPr>
        <w:t>Размер платы, взимаемой за предоставление муниципальной услуги,</w:t>
      </w:r>
      <w:r w:rsidRPr="002356C9">
        <w:rPr>
          <w:b/>
        </w:rPr>
        <w:br/>
        <w:t>и способы ее взимания</w:t>
      </w:r>
    </w:p>
    <w:p w14:paraId="44A5ABED" w14:textId="77777777" w:rsidR="002356C9" w:rsidRPr="002356C9" w:rsidRDefault="002356C9" w:rsidP="002356C9">
      <w:pPr>
        <w:jc w:val="center"/>
        <w:rPr>
          <w:b/>
        </w:rPr>
      </w:pPr>
    </w:p>
    <w:p w14:paraId="22C18302"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 Плата за предоставление муниципальной услуги не взимается</w:t>
      </w:r>
    </w:p>
    <w:p w14:paraId="74CBAA62" w14:textId="77777777" w:rsidR="002356C9" w:rsidRPr="002356C9" w:rsidRDefault="002356C9" w:rsidP="002356C9">
      <w:pPr>
        <w:jc w:val="both"/>
        <w:rPr>
          <w:color w:val="8064A2"/>
        </w:rPr>
      </w:pPr>
    </w:p>
    <w:p w14:paraId="44545675" w14:textId="77777777" w:rsidR="002356C9" w:rsidRPr="002356C9" w:rsidRDefault="002356C9" w:rsidP="002356C9">
      <w:pPr>
        <w:jc w:val="center"/>
        <w:rPr>
          <w:b/>
        </w:rPr>
      </w:pPr>
      <w:r w:rsidRPr="002356C9">
        <w:rPr>
          <w:b/>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14:paraId="72858CDC" w14:textId="77777777" w:rsidR="002356C9" w:rsidRPr="002356C9" w:rsidRDefault="002356C9" w:rsidP="002356C9">
      <w:pPr>
        <w:jc w:val="center"/>
        <w:rPr>
          <w:b/>
        </w:rPr>
      </w:pPr>
    </w:p>
    <w:p w14:paraId="0879C345"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 Порядок и размер платы за предоставление платной услуги, указанной в пункте 29 настоящего Административного регламента, определяется соглашением заявителя и организации, предоставляющей эту услугу.</w:t>
      </w:r>
    </w:p>
    <w:p w14:paraId="4244DE8C" w14:textId="77777777" w:rsidR="002356C9" w:rsidRPr="002356C9" w:rsidRDefault="002356C9" w:rsidP="002356C9">
      <w:pPr>
        <w:jc w:val="both"/>
        <w:rPr>
          <w:color w:val="8064A2"/>
        </w:rPr>
      </w:pPr>
    </w:p>
    <w:p w14:paraId="671A6857" w14:textId="77777777" w:rsidR="002356C9" w:rsidRPr="002356C9" w:rsidRDefault="002356C9" w:rsidP="002356C9">
      <w:pPr>
        <w:autoSpaceDE w:val="0"/>
        <w:autoSpaceDN w:val="0"/>
        <w:adjustRightInd w:val="0"/>
        <w:jc w:val="center"/>
        <w:rPr>
          <w:b/>
          <w:lang w:eastAsia="en-US"/>
        </w:rPr>
      </w:pPr>
      <w:r w:rsidRPr="002356C9">
        <w:rPr>
          <w:b/>
          <w:lang w:eastAsia="en-U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7B21B661" w14:textId="77777777" w:rsidR="002356C9" w:rsidRPr="002356C9" w:rsidRDefault="002356C9" w:rsidP="002356C9">
      <w:pPr>
        <w:autoSpaceDE w:val="0"/>
        <w:autoSpaceDN w:val="0"/>
        <w:adjustRightInd w:val="0"/>
        <w:rPr>
          <w:lang w:eastAsia="en-US"/>
        </w:rPr>
      </w:pPr>
    </w:p>
    <w:p w14:paraId="575EB334"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Максимальный срок ожидания в очереди при подаче заявления </w:t>
      </w:r>
      <w:r w:rsidR="00FB32F6">
        <w:rPr>
          <w:rFonts w:eastAsia="Calibri"/>
          <w:lang w:eastAsia="en-US"/>
        </w:rPr>
        <w:t xml:space="preserve">                            </w:t>
      </w:r>
      <w:r w:rsidRPr="002356C9">
        <w:rPr>
          <w:rFonts w:eastAsia="Calibri"/>
          <w:lang w:eastAsia="en-US"/>
        </w:rPr>
        <w:t>о предоставлении муниципальной услуги и при получении результата предоставления муниципальной услуги не должен превышать 15 минут.</w:t>
      </w:r>
    </w:p>
    <w:p w14:paraId="670DB76B" w14:textId="77777777" w:rsidR="002356C9" w:rsidRPr="002356C9" w:rsidRDefault="002356C9" w:rsidP="002356C9">
      <w:pPr>
        <w:ind w:firstLine="567"/>
        <w:jc w:val="both"/>
        <w:rPr>
          <w:lang w:eastAsia="en-US"/>
        </w:rPr>
      </w:pPr>
    </w:p>
    <w:p w14:paraId="1442626F" w14:textId="77777777" w:rsidR="002356C9" w:rsidRPr="002356C9" w:rsidRDefault="002356C9" w:rsidP="002356C9">
      <w:pPr>
        <w:autoSpaceDE w:val="0"/>
        <w:autoSpaceDN w:val="0"/>
        <w:adjustRightInd w:val="0"/>
        <w:ind w:firstLine="709"/>
        <w:jc w:val="center"/>
        <w:rPr>
          <w:b/>
          <w:sz w:val="27"/>
          <w:szCs w:val="27"/>
          <w:lang w:eastAsia="en-US"/>
        </w:rPr>
      </w:pPr>
      <w:r w:rsidRPr="002356C9">
        <w:rPr>
          <w:b/>
          <w:lang w:eastAsia="en-US"/>
        </w:rPr>
        <w:t>Срок и порядок регистрации запроса заявителя о предоставлении муниципальной услуги</w:t>
      </w:r>
    </w:p>
    <w:p w14:paraId="51C6F8A4" w14:textId="77777777" w:rsidR="002356C9" w:rsidRPr="002356C9" w:rsidRDefault="002356C9" w:rsidP="002356C9">
      <w:pPr>
        <w:autoSpaceDE w:val="0"/>
        <w:autoSpaceDN w:val="0"/>
        <w:adjustRightInd w:val="0"/>
        <w:spacing w:line="276" w:lineRule="auto"/>
        <w:ind w:firstLine="709"/>
        <w:jc w:val="both"/>
        <w:rPr>
          <w:lang w:eastAsia="en-US"/>
        </w:rPr>
      </w:pPr>
    </w:p>
    <w:p w14:paraId="593D8DE2"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В случае личного обращения заявителя в уполномоченный орган, заявление регистрируется специалистом ответственным за </w:t>
      </w:r>
      <w:proofErr w:type="gramStart"/>
      <w:r w:rsidRPr="002356C9">
        <w:rPr>
          <w:rFonts w:eastAsia="Calibri"/>
          <w:lang w:eastAsia="en-US"/>
        </w:rPr>
        <w:t>делопроизводство,</w:t>
      </w:r>
      <w:r w:rsidR="00FB32F6">
        <w:rPr>
          <w:rFonts w:eastAsia="Calibri"/>
          <w:lang w:eastAsia="en-US"/>
        </w:rPr>
        <w:t xml:space="preserve">   </w:t>
      </w:r>
      <w:proofErr w:type="gramEnd"/>
      <w:r w:rsidR="00FB32F6">
        <w:rPr>
          <w:rFonts w:eastAsia="Calibri"/>
          <w:lang w:eastAsia="en-US"/>
        </w:rPr>
        <w:t xml:space="preserve">                 </w:t>
      </w:r>
      <w:r w:rsidRPr="002356C9">
        <w:rPr>
          <w:rFonts w:eastAsia="Calibri"/>
          <w:lang w:eastAsia="en-US"/>
        </w:rPr>
        <w:t xml:space="preserve"> в системе электронного документооборота в день его подачи в течение 15 минут.</w:t>
      </w:r>
    </w:p>
    <w:p w14:paraId="2978FCEE"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Заявление, поступившее в адрес уполномоченного органа посредством направления почтой, посредством МФЦ, регистрируется специалистом, ответственным за делопроизводство, в системе электронного документооборота </w:t>
      </w:r>
      <w:r w:rsidR="00FB32F6">
        <w:rPr>
          <w:rFonts w:eastAsia="Calibri"/>
          <w:lang w:eastAsia="en-US"/>
        </w:rPr>
        <w:t xml:space="preserve">                </w:t>
      </w:r>
      <w:r w:rsidRPr="002356C9">
        <w:rPr>
          <w:rFonts w:eastAsia="Calibri"/>
          <w:lang w:eastAsia="en-US"/>
        </w:rPr>
        <w:t>в течение 1 рабочего дня с момента поступления</w:t>
      </w:r>
      <w:r w:rsidR="00FB32F6">
        <w:rPr>
          <w:rFonts w:eastAsia="Calibri"/>
          <w:lang w:eastAsia="en-US"/>
        </w:rPr>
        <w:t xml:space="preserve"> </w:t>
      </w:r>
      <w:r w:rsidRPr="002356C9">
        <w:rPr>
          <w:rFonts w:eastAsia="Calibri"/>
          <w:lang w:eastAsia="en-US"/>
        </w:rPr>
        <w:t>в уполномоченный орган.</w:t>
      </w:r>
    </w:p>
    <w:p w14:paraId="218C0A88"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 Срок и порядок регистрации заявления о предоставлении муниципальной услуги в МФЦ осуществляется в соответствии с регламентом его работы. При обращении заявителя в МФЦ обеспечивается передача заявления </w:t>
      </w:r>
      <w:r w:rsidR="00FB32F6">
        <w:rPr>
          <w:rFonts w:eastAsia="Calibri"/>
          <w:lang w:eastAsia="en-US"/>
        </w:rPr>
        <w:t xml:space="preserve">                    </w:t>
      </w:r>
      <w:r w:rsidRPr="002356C9">
        <w:rPr>
          <w:rFonts w:eastAsia="Calibri"/>
          <w:lang w:eastAsia="en-US"/>
        </w:rPr>
        <w:t xml:space="preserve">в уполномоченный орган в порядке и сроки, установленные соглашением </w:t>
      </w:r>
      <w:r w:rsidR="00FB32F6">
        <w:rPr>
          <w:rFonts w:eastAsia="Calibri"/>
          <w:lang w:eastAsia="en-US"/>
        </w:rPr>
        <w:t xml:space="preserve">                             </w:t>
      </w:r>
      <w:r w:rsidRPr="002356C9">
        <w:rPr>
          <w:rFonts w:eastAsia="Calibri"/>
          <w:lang w:eastAsia="en-US"/>
        </w:rPr>
        <w:t>о взаимодействии между МФЦ и уполномоченным органом, но не позднее следующего рабочего дня со дня регистрации заявления.</w:t>
      </w:r>
    </w:p>
    <w:p w14:paraId="147CD59B" w14:textId="77777777" w:rsidR="002356C9" w:rsidRPr="002356C9" w:rsidRDefault="002356C9" w:rsidP="002356C9">
      <w:pPr>
        <w:autoSpaceDE w:val="0"/>
        <w:autoSpaceDN w:val="0"/>
        <w:adjustRightInd w:val="0"/>
        <w:jc w:val="both"/>
        <w:rPr>
          <w:lang w:eastAsia="en-US"/>
        </w:rPr>
      </w:pPr>
    </w:p>
    <w:p w14:paraId="141B58C1" w14:textId="77777777" w:rsidR="002356C9" w:rsidRPr="002356C9" w:rsidRDefault="002356C9" w:rsidP="002356C9">
      <w:pPr>
        <w:autoSpaceDE w:val="0"/>
        <w:autoSpaceDN w:val="0"/>
        <w:adjustRightInd w:val="0"/>
        <w:jc w:val="center"/>
        <w:rPr>
          <w:b/>
          <w:lang w:eastAsia="en-US"/>
        </w:rPr>
      </w:pPr>
      <w:r w:rsidRPr="002356C9">
        <w:rPr>
          <w:rFonts w:eastAsia="Calibri"/>
          <w:b/>
          <w:lang w:eastAsia="en-US"/>
        </w:rPr>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 в том числе к обеспечению доступности указанных объектов для инвалидов в соответствии с законодательством Российской Федерации о социальной защите инвалидов</w:t>
      </w:r>
    </w:p>
    <w:p w14:paraId="7828957D" w14:textId="77777777" w:rsidR="002356C9" w:rsidRPr="002356C9" w:rsidRDefault="002356C9" w:rsidP="002356C9">
      <w:pPr>
        <w:jc w:val="center"/>
        <w:rPr>
          <w:sz w:val="27"/>
          <w:szCs w:val="27"/>
        </w:rPr>
      </w:pPr>
    </w:p>
    <w:p w14:paraId="47FBD126"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Здание, в котором предоставляется муниципальная услуга, должно быть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w:t>
      </w:r>
    </w:p>
    <w:p w14:paraId="229378A5" w14:textId="77777777" w:rsidR="002356C9" w:rsidRPr="002356C9" w:rsidRDefault="002356C9" w:rsidP="002356C9">
      <w:pPr>
        <w:tabs>
          <w:tab w:val="left" w:pos="0"/>
        </w:tabs>
        <w:autoSpaceDE w:val="0"/>
        <w:autoSpaceDN w:val="0"/>
        <w:adjustRightInd w:val="0"/>
        <w:ind w:firstLine="709"/>
        <w:jc w:val="both"/>
        <w:outlineLvl w:val="1"/>
      </w:pPr>
      <w:r w:rsidRPr="002356C9">
        <w:t>Здание должно быть оборудовано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0E88239E" w14:textId="77777777" w:rsidR="002356C9" w:rsidRPr="002356C9" w:rsidRDefault="002356C9" w:rsidP="002356C9">
      <w:pPr>
        <w:tabs>
          <w:tab w:val="left" w:pos="0"/>
        </w:tabs>
        <w:autoSpaceDE w:val="0"/>
        <w:autoSpaceDN w:val="0"/>
        <w:adjustRightInd w:val="0"/>
        <w:ind w:firstLine="709"/>
        <w:jc w:val="both"/>
        <w:outlineLvl w:val="1"/>
      </w:pPr>
      <w:r w:rsidRPr="002356C9">
        <w:t>Вход в здание должен быть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w:t>
      </w:r>
    </w:p>
    <w:p w14:paraId="17CB176D" w14:textId="77777777" w:rsidR="002356C9" w:rsidRPr="002356C9" w:rsidRDefault="002356C9" w:rsidP="002356C9">
      <w:pPr>
        <w:tabs>
          <w:tab w:val="left" w:pos="0"/>
        </w:tabs>
        <w:autoSpaceDE w:val="0"/>
        <w:autoSpaceDN w:val="0"/>
        <w:adjustRightInd w:val="0"/>
        <w:ind w:firstLine="709"/>
        <w:jc w:val="both"/>
        <w:outlineLvl w:val="1"/>
      </w:pPr>
      <w:r w:rsidRPr="002356C9">
        <w:t>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w:t>
      </w:r>
    </w:p>
    <w:p w14:paraId="654E7ED2" w14:textId="77777777" w:rsidR="002356C9" w:rsidRPr="002356C9" w:rsidRDefault="002356C9" w:rsidP="002356C9">
      <w:pPr>
        <w:tabs>
          <w:tab w:val="left" w:pos="0"/>
        </w:tabs>
        <w:autoSpaceDE w:val="0"/>
        <w:autoSpaceDN w:val="0"/>
        <w:adjustRightInd w:val="0"/>
        <w:ind w:firstLine="709"/>
        <w:jc w:val="both"/>
        <w:outlineLvl w:val="1"/>
      </w:pPr>
      <w:r w:rsidRPr="002356C9">
        <w:t>Рабочее место муниципального служащего, предоставляющего муниципальную услугу, оборудуется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14:paraId="0F643068" w14:textId="77777777" w:rsidR="002356C9" w:rsidRPr="002356C9" w:rsidRDefault="002356C9" w:rsidP="002356C9">
      <w:pPr>
        <w:tabs>
          <w:tab w:val="left" w:pos="0"/>
        </w:tabs>
        <w:autoSpaceDE w:val="0"/>
        <w:autoSpaceDN w:val="0"/>
        <w:adjustRightInd w:val="0"/>
        <w:ind w:firstLine="709"/>
        <w:jc w:val="both"/>
        <w:outlineLvl w:val="1"/>
      </w:pPr>
      <w:r w:rsidRPr="002356C9">
        <w:t>Места ожидания должны соответствовать комфортным условиям для заявителей.</w:t>
      </w:r>
    </w:p>
    <w:p w14:paraId="11A1D1C3" w14:textId="77777777" w:rsidR="002356C9" w:rsidRPr="002356C9" w:rsidRDefault="002356C9" w:rsidP="002356C9">
      <w:pPr>
        <w:tabs>
          <w:tab w:val="left" w:pos="0"/>
        </w:tabs>
        <w:autoSpaceDE w:val="0"/>
        <w:autoSpaceDN w:val="0"/>
        <w:adjustRightInd w:val="0"/>
        <w:ind w:firstLine="709"/>
        <w:jc w:val="both"/>
        <w:outlineLvl w:val="1"/>
      </w:pPr>
      <w:r w:rsidRPr="002356C9">
        <w:t>Места ожидания оборудуются столами, стульями или скамьями (</w:t>
      </w:r>
      <w:proofErr w:type="spellStart"/>
      <w:r w:rsidRPr="002356C9">
        <w:t>банкетками</w:t>
      </w:r>
      <w:proofErr w:type="spellEnd"/>
      <w:r w:rsidRPr="002356C9">
        <w:t xml:space="preserve">), информационными стендами, информационными терминалами, обеспечиваются писчей бумагой и канцелярскими принадлежностями </w:t>
      </w:r>
      <w:r w:rsidR="00FB32F6">
        <w:t xml:space="preserve">                                     </w:t>
      </w:r>
      <w:r w:rsidRPr="002356C9">
        <w:t>в количестве, достаточном для оформления документов заявителями.</w:t>
      </w:r>
    </w:p>
    <w:p w14:paraId="07F8E05D" w14:textId="77777777" w:rsidR="002356C9" w:rsidRPr="002356C9" w:rsidRDefault="002356C9" w:rsidP="002356C9">
      <w:pPr>
        <w:tabs>
          <w:tab w:val="left" w:pos="0"/>
        </w:tabs>
        <w:autoSpaceDE w:val="0"/>
        <w:autoSpaceDN w:val="0"/>
        <w:adjustRightInd w:val="0"/>
        <w:ind w:firstLine="709"/>
        <w:jc w:val="both"/>
        <w:outlineLvl w:val="1"/>
      </w:pPr>
      <w:r w:rsidRPr="002356C9">
        <w:t>Информационные стенды, информационные терминалы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14:paraId="71C3FDF0" w14:textId="77777777" w:rsidR="002356C9" w:rsidRPr="002356C9" w:rsidRDefault="002356C9" w:rsidP="002356C9">
      <w:pPr>
        <w:tabs>
          <w:tab w:val="left" w:pos="0"/>
        </w:tabs>
        <w:autoSpaceDE w:val="0"/>
        <w:autoSpaceDN w:val="0"/>
        <w:adjustRightInd w:val="0"/>
        <w:ind w:firstLine="709"/>
        <w:jc w:val="both"/>
        <w:outlineLvl w:val="1"/>
      </w:pPr>
      <w:r w:rsidRPr="002356C9">
        <w:t xml:space="preserve">Оформление визуальной, текстовой и мультимедийной информации </w:t>
      </w:r>
      <w:r w:rsidR="00FB32F6">
        <w:t xml:space="preserve">                            </w:t>
      </w:r>
      <w:r w:rsidRPr="002356C9">
        <w:t xml:space="preserve">о муниципальной услуге должно соответствовать оптимальному зрительному </w:t>
      </w:r>
      <w:r w:rsidR="00FB32F6">
        <w:t xml:space="preserve">                       </w:t>
      </w:r>
      <w:r w:rsidRPr="002356C9">
        <w:t>и слуховому восприятию этой информации заявителями.</w:t>
      </w:r>
    </w:p>
    <w:p w14:paraId="06F1DC33" w14:textId="77777777" w:rsidR="002356C9" w:rsidRPr="002356C9" w:rsidRDefault="002356C9" w:rsidP="002356C9">
      <w:pPr>
        <w:tabs>
          <w:tab w:val="left" w:pos="0"/>
        </w:tabs>
        <w:autoSpaceDE w:val="0"/>
        <w:autoSpaceDN w:val="0"/>
        <w:adjustRightInd w:val="0"/>
        <w:ind w:firstLine="709"/>
        <w:jc w:val="both"/>
        <w:outlineLvl w:val="1"/>
      </w:pPr>
      <w:r w:rsidRPr="002356C9">
        <w:t>На информационных стендах, информационном терминале и в сети Интернет размещается информация, указанная в пункте 11 настоящего Административного регламента.</w:t>
      </w:r>
    </w:p>
    <w:p w14:paraId="07993552" w14:textId="77777777" w:rsidR="002356C9" w:rsidRDefault="002356C9" w:rsidP="002356C9"/>
    <w:p w14:paraId="1B9F4563" w14:textId="77777777" w:rsidR="002356C9" w:rsidRPr="002356C9" w:rsidRDefault="002356C9" w:rsidP="002356C9">
      <w:pPr>
        <w:ind w:firstLine="708"/>
        <w:jc w:val="center"/>
        <w:rPr>
          <w:b/>
        </w:rPr>
      </w:pPr>
      <w:r w:rsidRPr="002356C9">
        <w:rPr>
          <w:b/>
        </w:rPr>
        <w:lastRenderedPageBreak/>
        <w:t>Показатели доступности и качества муниципальной услуги</w:t>
      </w:r>
    </w:p>
    <w:p w14:paraId="48359C17" w14:textId="77777777" w:rsidR="002356C9" w:rsidRPr="002356C9" w:rsidRDefault="002356C9" w:rsidP="002356C9">
      <w:pPr>
        <w:ind w:firstLine="708"/>
        <w:jc w:val="center"/>
      </w:pPr>
    </w:p>
    <w:p w14:paraId="4BB1EFE1"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Показателями доступности муниципальной услуги являются:</w:t>
      </w:r>
    </w:p>
    <w:p w14:paraId="044C5632" w14:textId="77777777" w:rsidR="002356C9" w:rsidRPr="002356C9" w:rsidRDefault="002356C9" w:rsidP="002356C9">
      <w:pPr>
        <w:tabs>
          <w:tab w:val="left" w:pos="0"/>
        </w:tabs>
        <w:autoSpaceDE w:val="0"/>
        <w:autoSpaceDN w:val="0"/>
        <w:adjustRightInd w:val="0"/>
        <w:ind w:firstLine="709"/>
        <w:jc w:val="both"/>
        <w:outlineLvl w:val="1"/>
      </w:pPr>
      <w:r w:rsidRPr="002356C9">
        <w:t>устное или письменное информирование заявителей по вопросам предоставления муниципальной услуги, в том числе посредством официального сайта, Единого и регионального порталов;</w:t>
      </w:r>
    </w:p>
    <w:p w14:paraId="7F936C44" w14:textId="77777777" w:rsidR="002356C9" w:rsidRPr="002356C9" w:rsidRDefault="002356C9" w:rsidP="002356C9">
      <w:pPr>
        <w:tabs>
          <w:tab w:val="left" w:pos="0"/>
        </w:tabs>
        <w:autoSpaceDE w:val="0"/>
        <w:autoSpaceDN w:val="0"/>
        <w:adjustRightInd w:val="0"/>
        <w:ind w:firstLine="709"/>
        <w:jc w:val="both"/>
        <w:outlineLvl w:val="1"/>
      </w:pPr>
      <w:r w:rsidRPr="002356C9">
        <w:t>возможность получения заявителем муниципальной услуги в МФЦ;</w:t>
      </w:r>
    </w:p>
    <w:p w14:paraId="55AD5E12" w14:textId="77777777" w:rsidR="002356C9" w:rsidRPr="002356C9" w:rsidRDefault="002356C9" w:rsidP="002356C9">
      <w:pPr>
        <w:tabs>
          <w:tab w:val="left" w:pos="0"/>
        </w:tabs>
        <w:autoSpaceDE w:val="0"/>
        <w:autoSpaceDN w:val="0"/>
        <w:adjustRightInd w:val="0"/>
        <w:ind w:firstLine="709"/>
        <w:jc w:val="both"/>
        <w:outlineLvl w:val="1"/>
      </w:pPr>
      <w:r w:rsidRPr="002356C9">
        <w:t>размещение формы заявления на Едином и региональном порталах,</w:t>
      </w:r>
      <w:r w:rsidR="00390DA9" w:rsidRPr="002356C9">
        <w:t xml:space="preserve"> </w:t>
      </w:r>
      <w:r w:rsidRPr="002356C9">
        <w:t>в том числе с возможностью его копирования и заполнения в электронном виде.</w:t>
      </w:r>
    </w:p>
    <w:p w14:paraId="76FEABA2"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Показателями качества муниципальной услуги являются:</w:t>
      </w:r>
    </w:p>
    <w:p w14:paraId="230B508D" w14:textId="77777777" w:rsidR="002356C9" w:rsidRPr="002356C9" w:rsidRDefault="002356C9" w:rsidP="002356C9">
      <w:pPr>
        <w:tabs>
          <w:tab w:val="left" w:pos="0"/>
        </w:tabs>
        <w:autoSpaceDE w:val="0"/>
        <w:autoSpaceDN w:val="0"/>
        <w:adjustRightInd w:val="0"/>
        <w:ind w:firstLine="709"/>
        <w:jc w:val="both"/>
        <w:rPr>
          <w:rFonts w:eastAsia="Calibri"/>
        </w:rPr>
      </w:pPr>
      <w:r w:rsidRPr="002356C9">
        <w:rPr>
          <w:rFonts w:eastAsia="Calibri"/>
        </w:rPr>
        <w:t xml:space="preserve">соблюдение должностными лицами </w:t>
      </w:r>
      <w:r w:rsidRPr="002356C9">
        <w:rPr>
          <w:lang w:eastAsia="en-US"/>
        </w:rPr>
        <w:t>уполномоченного органа</w:t>
      </w:r>
      <w:r w:rsidRPr="002356C9">
        <w:rPr>
          <w:rFonts w:eastAsia="Calibri"/>
        </w:rPr>
        <w:t>, предоставляющими муниципальную услугу, сроков предоставления муниципальной услуги;</w:t>
      </w:r>
    </w:p>
    <w:p w14:paraId="041DFDE1" w14:textId="77777777" w:rsidR="002356C9" w:rsidRPr="002356C9" w:rsidRDefault="002356C9" w:rsidP="002356C9">
      <w:pPr>
        <w:tabs>
          <w:tab w:val="left" w:pos="0"/>
        </w:tabs>
        <w:autoSpaceDE w:val="0"/>
        <w:autoSpaceDN w:val="0"/>
        <w:adjustRightInd w:val="0"/>
        <w:ind w:firstLine="709"/>
        <w:jc w:val="both"/>
        <w:rPr>
          <w:rFonts w:eastAsia="Calibri"/>
        </w:rPr>
      </w:pPr>
      <w:r w:rsidRPr="002356C9">
        <w:rPr>
          <w:rFonts w:eastAsia="Calibri"/>
        </w:rPr>
        <w:t>соблюдение времени ожидания в очереди при подаче заявления</w:t>
      </w:r>
      <w:r w:rsidR="00FB32F6">
        <w:rPr>
          <w:rFonts w:eastAsia="Calibri"/>
        </w:rPr>
        <w:t xml:space="preserve">                                   </w:t>
      </w:r>
      <w:r w:rsidRPr="002356C9">
        <w:rPr>
          <w:rFonts w:eastAsia="Calibri"/>
        </w:rPr>
        <w:t xml:space="preserve"> о предоставлении муниципальной услуги и при получении результата предоставления муниципальной услуги;</w:t>
      </w:r>
    </w:p>
    <w:p w14:paraId="0DA14D40" w14:textId="77777777" w:rsidR="002356C9" w:rsidRPr="002356C9" w:rsidRDefault="002356C9" w:rsidP="002356C9">
      <w:pPr>
        <w:tabs>
          <w:tab w:val="left" w:pos="0"/>
        </w:tabs>
        <w:autoSpaceDE w:val="0"/>
        <w:autoSpaceDN w:val="0"/>
        <w:adjustRightInd w:val="0"/>
        <w:ind w:firstLine="709"/>
        <w:jc w:val="both"/>
        <w:rPr>
          <w:rFonts w:eastAsia="Calibri"/>
        </w:rPr>
      </w:pPr>
      <w:r w:rsidRPr="002356C9">
        <w:rPr>
          <w:rFonts w:eastAsia="Calibri"/>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w:t>
      </w:r>
      <w:r w:rsidRPr="002356C9">
        <w:t>осуществленных</w:t>
      </w:r>
      <w:r w:rsidRPr="002356C9">
        <w:rPr>
          <w:rFonts w:eastAsia="Calibri"/>
        </w:rPr>
        <w:t>) в ходе предоставления муниципальной услуги.</w:t>
      </w:r>
    </w:p>
    <w:p w14:paraId="001D3FAF" w14:textId="77777777" w:rsidR="002356C9" w:rsidRPr="002356C9" w:rsidRDefault="002356C9" w:rsidP="002356C9">
      <w:pPr>
        <w:autoSpaceDE w:val="0"/>
        <w:autoSpaceDN w:val="0"/>
        <w:adjustRightInd w:val="0"/>
        <w:ind w:firstLine="709"/>
        <w:jc w:val="both"/>
        <w:rPr>
          <w:lang w:eastAsia="en-US"/>
        </w:rPr>
      </w:pPr>
    </w:p>
    <w:p w14:paraId="7D20CF39" w14:textId="77777777" w:rsidR="00390DA9" w:rsidRDefault="002356C9" w:rsidP="002356C9">
      <w:pPr>
        <w:jc w:val="center"/>
        <w:rPr>
          <w:b/>
        </w:rPr>
      </w:pPr>
      <w:r w:rsidRPr="002356C9">
        <w:rPr>
          <w:b/>
        </w:rPr>
        <w:t>Особенности предоставления муниципальной услуги</w:t>
      </w:r>
      <w:r w:rsidRPr="002356C9">
        <w:rPr>
          <w:b/>
        </w:rPr>
        <w:br/>
        <w:t>в многофункциональных центрах предоставления государственных</w:t>
      </w:r>
    </w:p>
    <w:p w14:paraId="6EBAB5D1" w14:textId="77777777" w:rsidR="002356C9" w:rsidRPr="002356C9" w:rsidRDefault="002356C9" w:rsidP="002356C9">
      <w:pPr>
        <w:jc w:val="center"/>
        <w:rPr>
          <w:b/>
        </w:rPr>
      </w:pPr>
      <w:r w:rsidRPr="002356C9">
        <w:rPr>
          <w:b/>
        </w:rPr>
        <w:t>и муниципальных услуг</w:t>
      </w:r>
    </w:p>
    <w:p w14:paraId="0BDE01C0" w14:textId="77777777" w:rsidR="002356C9" w:rsidRPr="002356C9" w:rsidRDefault="002356C9" w:rsidP="002356C9">
      <w:pPr>
        <w:jc w:val="center"/>
        <w:rPr>
          <w:b/>
        </w:rPr>
      </w:pPr>
    </w:p>
    <w:p w14:paraId="5EF5C8BD"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МФЦ организует муниципальную услугу по принципу «одного окна», при этом взаимодействие с уполномоченным органом происходит без участия заявителя, в соответствии с нормативными правовыми актами и соглашением </w:t>
      </w:r>
      <w:r w:rsidR="00FB32F6">
        <w:rPr>
          <w:rFonts w:eastAsia="Calibri"/>
          <w:lang w:eastAsia="en-US"/>
        </w:rPr>
        <w:t xml:space="preserve">                    </w:t>
      </w:r>
      <w:r w:rsidRPr="002356C9">
        <w:rPr>
          <w:rFonts w:eastAsia="Calibri"/>
          <w:lang w:eastAsia="en-US"/>
        </w:rPr>
        <w:t>о взаимодействии с МФЦ.</w:t>
      </w:r>
    </w:p>
    <w:p w14:paraId="1622D806" w14:textId="77777777" w:rsidR="002356C9" w:rsidRPr="002356C9" w:rsidRDefault="002356C9" w:rsidP="002356C9">
      <w:pPr>
        <w:tabs>
          <w:tab w:val="left" w:pos="0"/>
        </w:tabs>
        <w:suppressAutoHyphens/>
        <w:autoSpaceDE w:val="0"/>
        <w:autoSpaceDN w:val="0"/>
        <w:adjustRightInd w:val="0"/>
        <w:ind w:firstLine="709"/>
        <w:jc w:val="both"/>
        <w:outlineLvl w:val="2"/>
        <w:rPr>
          <w:rFonts w:eastAsia="Calibri" w:cs="font291"/>
        </w:rPr>
      </w:pPr>
      <w:r w:rsidRPr="002356C9">
        <w:rPr>
          <w:rFonts w:eastAsia="Calibri" w:cs="font291"/>
        </w:rPr>
        <w:t>МФЦ осуществляет следующие административные процедуры (действия):</w:t>
      </w:r>
    </w:p>
    <w:p w14:paraId="51C61E18" w14:textId="77777777" w:rsidR="002356C9" w:rsidRPr="002356C9" w:rsidRDefault="002356C9" w:rsidP="002356C9">
      <w:pPr>
        <w:ind w:firstLine="709"/>
        <w:jc w:val="both"/>
      </w:pPr>
      <w:r w:rsidRPr="002356C9">
        <w:t>информирование о предоставлении муниципальной услуги;</w:t>
      </w:r>
    </w:p>
    <w:p w14:paraId="387D563C" w14:textId="77777777" w:rsidR="002356C9" w:rsidRPr="002356C9" w:rsidRDefault="002356C9" w:rsidP="002356C9">
      <w:pPr>
        <w:ind w:firstLine="709"/>
        <w:jc w:val="both"/>
      </w:pPr>
      <w:r w:rsidRPr="002356C9">
        <w:t>прием заявления;</w:t>
      </w:r>
    </w:p>
    <w:p w14:paraId="3B621BA1" w14:textId="77777777" w:rsidR="002356C9" w:rsidRPr="002356C9" w:rsidRDefault="002356C9" w:rsidP="002356C9">
      <w:pPr>
        <w:ind w:firstLine="709"/>
        <w:jc w:val="both"/>
      </w:pPr>
      <w:r w:rsidRPr="002356C9">
        <w:t>регистрацию заявления;</w:t>
      </w:r>
    </w:p>
    <w:p w14:paraId="3DCAD58B" w14:textId="77777777" w:rsidR="002356C9" w:rsidRPr="002356C9" w:rsidRDefault="002356C9" w:rsidP="002356C9">
      <w:pPr>
        <w:ind w:firstLine="709"/>
        <w:jc w:val="both"/>
      </w:pPr>
      <w:r w:rsidRPr="002356C9">
        <w:t>направление межведомственных запросов и получение на них ответов;</w:t>
      </w:r>
    </w:p>
    <w:p w14:paraId="296EF81C" w14:textId="77777777" w:rsidR="002356C9" w:rsidRPr="002356C9" w:rsidRDefault="002356C9" w:rsidP="002356C9">
      <w:pPr>
        <w:ind w:firstLine="709"/>
        <w:jc w:val="both"/>
      </w:pPr>
      <w:r w:rsidRPr="002356C9">
        <w:t>выдачу результата предоставления муниципальной услуги.</w:t>
      </w:r>
    </w:p>
    <w:p w14:paraId="21311002" w14:textId="77777777" w:rsidR="002356C9" w:rsidRPr="002356C9" w:rsidRDefault="002356C9" w:rsidP="002356C9">
      <w:pPr>
        <w:tabs>
          <w:tab w:val="left" w:pos="0"/>
        </w:tabs>
        <w:suppressAutoHyphens/>
        <w:autoSpaceDE w:val="0"/>
        <w:autoSpaceDN w:val="0"/>
        <w:adjustRightInd w:val="0"/>
        <w:ind w:firstLine="709"/>
        <w:jc w:val="both"/>
        <w:outlineLvl w:val="2"/>
        <w:rPr>
          <w:rFonts w:eastAsia="font291" w:cs="font291"/>
          <w:i/>
          <w:sz w:val="24"/>
          <w:szCs w:val="24"/>
        </w:rPr>
      </w:pPr>
    </w:p>
    <w:p w14:paraId="723FDB4A" w14:textId="77777777" w:rsidR="002356C9" w:rsidRPr="002356C9" w:rsidRDefault="002356C9" w:rsidP="002356C9">
      <w:pPr>
        <w:jc w:val="center"/>
        <w:rPr>
          <w:b/>
        </w:rPr>
      </w:pPr>
      <w:r w:rsidRPr="002356C9">
        <w:rPr>
          <w:b/>
        </w:rPr>
        <w:t>Особенности предоставления муниципальной услуги</w:t>
      </w:r>
      <w:r w:rsidRPr="002356C9">
        <w:rPr>
          <w:b/>
        </w:rPr>
        <w:br/>
        <w:t>в электронной форме</w:t>
      </w:r>
    </w:p>
    <w:p w14:paraId="16CC996D" w14:textId="77777777" w:rsidR="002356C9" w:rsidRPr="002356C9" w:rsidRDefault="002356C9" w:rsidP="002356C9">
      <w:pPr>
        <w:tabs>
          <w:tab w:val="left" w:pos="0"/>
        </w:tabs>
        <w:ind w:left="709"/>
        <w:jc w:val="both"/>
      </w:pPr>
    </w:p>
    <w:p w14:paraId="4226A1AC"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При предоставлении муниципальной услуги в электронной форме заявителю обеспечивается:</w:t>
      </w:r>
    </w:p>
    <w:p w14:paraId="5F150A5D" w14:textId="77777777" w:rsidR="002356C9" w:rsidRPr="002356C9" w:rsidRDefault="002356C9" w:rsidP="002356C9">
      <w:pPr>
        <w:tabs>
          <w:tab w:val="left" w:pos="0"/>
        </w:tabs>
        <w:suppressAutoHyphens/>
        <w:autoSpaceDE w:val="0"/>
        <w:autoSpaceDN w:val="0"/>
        <w:adjustRightInd w:val="0"/>
        <w:ind w:firstLine="709"/>
        <w:jc w:val="both"/>
        <w:outlineLvl w:val="0"/>
      </w:pPr>
      <w:r w:rsidRPr="002356C9">
        <w:t xml:space="preserve">получение информации о порядке и сроках предоставления муниципальной услуги (в том числе посредством официального сайта уполномоченного органа), </w:t>
      </w:r>
    </w:p>
    <w:p w14:paraId="453B8B8B" w14:textId="77777777" w:rsidR="002356C9" w:rsidRPr="002356C9" w:rsidRDefault="002356C9" w:rsidP="002356C9">
      <w:pPr>
        <w:tabs>
          <w:tab w:val="left" w:pos="0"/>
        </w:tabs>
        <w:suppressAutoHyphens/>
        <w:autoSpaceDE w:val="0"/>
        <w:autoSpaceDN w:val="0"/>
        <w:adjustRightInd w:val="0"/>
        <w:ind w:firstLine="709"/>
        <w:jc w:val="both"/>
        <w:outlineLvl w:val="0"/>
      </w:pPr>
      <w:r w:rsidRPr="002356C9">
        <w:t>досудебное (внесудебное) обжалование решений и действий (бездействий) уполномоченного органа.</w:t>
      </w:r>
    </w:p>
    <w:p w14:paraId="186533B5"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lastRenderedPageBreak/>
        <w:t xml:space="preserve">Предоставление муниципальной услуги в электронной форме осуществляется с использованием электронной подписи в соответствии </w:t>
      </w:r>
      <w:r w:rsidR="00FB32F6">
        <w:rPr>
          <w:rFonts w:eastAsia="Calibri"/>
          <w:lang w:eastAsia="en-US"/>
        </w:rPr>
        <w:t xml:space="preserve">                                   </w:t>
      </w:r>
      <w:r w:rsidRPr="002356C9">
        <w:rPr>
          <w:rFonts w:eastAsia="Calibri"/>
          <w:lang w:eastAsia="en-US"/>
        </w:rPr>
        <w:t>с требованиями федерального законодательства.</w:t>
      </w:r>
    </w:p>
    <w:p w14:paraId="7D7D62EB"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w:t>
      </w:r>
      <w:r w:rsidR="00390DA9">
        <w:rPr>
          <w:rFonts w:eastAsia="Calibri"/>
          <w:lang w:eastAsia="en-US"/>
        </w:rPr>
        <w:t xml:space="preserve">                                  </w:t>
      </w:r>
      <w:r w:rsidRPr="002356C9">
        <w:rPr>
          <w:rFonts w:eastAsia="Calibri"/>
          <w:lang w:eastAsia="en-US"/>
        </w:rPr>
        <w:t>и аутентификации,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4E48CC1A" w14:textId="77777777" w:rsidR="002356C9" w:rsidRPr="002356C9" w:rsidRDefault="002356C9" w:rsidP="002356C9">
      <w:pPr>
        <w:autoSpaceDE w:val="0"/>
        <w:autoSpaceDN w:val="0"/>
        <w:adjustRightInd w:val="0"/>
        <w:jc w:val="both"/>
        <w:rPr>
          <w:lang w:eastAsia="en-US"/>
        </w:rPr>
      </w:pPr>
    </w:p>
    <w:p w14:paraId="59CAEFAA" w14:textId="77777777" w:rsidR="002356C9" w:rsidRPr="002356C9" w:rsidRDefault="002356C9" w:rsidP="002356C9">
      <w:pPr>
        <w:autoSpaceDE w:val="0"/>
        <w:autoSpaceDN w:val="0"/>
        <w:adjustRightInd w:val="0"/>
        <w:ind w:firstLine="709"/>
        <w:jc w:val="center"/>
        <w:rPr>
          <w:b/>
          <w:lang w:eastAsia="en-US"/>
        </w:rPr>
      </w:pPr>
      <w:r w:rsidRPr="002356C9">
        <w:rPr>
          <w:b/>
          <w:lang w:val="en-US" w:eastAsia="en-US"/>
        </w:rPr>
        <w:t>III</w:t>
      </w:r>
      <w:r w:rsidRPr="002356C9">
        <w:rPr>
          <w:b/>
          <w:lang w:eastAsia="en-US"/>
        </w:rPr>
        <w:t xml:space="preserve">. Состав, последовательность и сроки выполнения административных процедур, требования к порядку их выполнения, </w:t>
      </w:r>
    </w:p>
    <w:p w14:paraId="59592E03" w14:textId="77777777" w:rsidR="002356C9" w:rsidRPr="002356C9" w:rsidRDefault="002356C9" w:rsidP="002356C9">
      <w:pPr>
        <w:autoSpaceDE w:val="0"/>
        <w:autoSpaceDN w:val="0"/>
        <w:adjustRightInd w:val="0"/>
        <w:ind w:firstLine="709"/>
        <w:jc w:val="center"/>
        <w:rPr>
          <w:b/>
          <w:lang w:eastAsia="en-US"/>
        </w:rPr>
      </w:pPr>
      <w:r w:rsidRPr="002356C9">
        <w:rPr>
          <w:b/>
          <w:lang w:eastAsia="en-US"/>
        </w:rPr>
        <w:t xml:space="preserve">в том числе особенности выполнения административных процедур </w:t>
      </w:r>
    </w:p>
    <w:p w14:paraId="4D472073" w14:textId="77777777" w:rsidR="002356C9" w:rsidRPr="002356C9" w:rsidRDefault="002356C9" w:rsidP="002356C9">
      <w:pPr>
        <w:autoSpaceDE w:val="0"/>
        <w:autoSpaceDN w:val="0"/>
        <w:adjustRightInd w:val="0"/>
        <w:ind w:firstLine="709"/>
        <w:jc w:val="center"/>
        <w:rPr>
          <w:b/>
          <w:lang w:eastAsia="en-US"/>
        </w:rPr>
      </w:pPr>
      <w:r w:rsidRPr="002356C9">
        <w:rPr>
          <w:b/>
          <w:lang w:eastAsia="en-US"/>
        </w:rPr>
        <w:t>в электронной форме</w:t>
      </w:r>
    </w:p>
    <w:p w14:paraId="3CB4C32E" w14:textId="77777777" w:rsidR="002356C9" w:rsidRPr="002356C9" w:rsidRDefault="002356C9" w:rsidP="002356C9">
      <w:pPr>
        <w:autoSpaceDE w:val="0"/>
        <w:autoSpaceDN w:val="0"/>
        <w:adjustRightInd w:val="0"/>
        <w:jc w:val="both"/>
        <w:rPr>
          <w:lang w:eastAsia="en-US"/>
        </w:rPr>
      </w:pPr>
    </w:p>
    <w:p w14:paraId="7DB088A9"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 Предоставление муниципальной услуги включает в себя следующие административные процедуры:</w:t>
      </w:r>
    </w:p>
    <w:p w14:paraId="7877AA23" w14:textId="77777777" w:rsidR="002356C9" w:rsidRPr="002356C9" w:rsidRDefault="002356C9" w:rsidP="002356C9">
      <w:pPr>
        <w:autoSpaceDE w:val="0"/>
        <w:autoSpaceDN w:val="0"/>
        <w:adjustRightInd w:val="0"/>
        <w:ind w:firstLine="709"/>
        <w:jc w:val="both"/>
        <w:rPr>
          <w:lang w:eastAsia="en-US"/>
        </w:rPr>
      </w:pPr>
      <w:r w:rsidRPr="002356C9">
        <w:rPr>
          <w:lang w:eastAsia="en-US"/>
        </w:rPr>
        <w:t>приём и регистрацию заявления о предоставлении муниципальной услуги;</w:t>
      </w:r>
    </w:p>
    <w:p w14:paraId="21C6EC8A" w14:textId="77777777" w:rsidR="002356C9" w:rsidRPr="002356C9" w:rsidRDefault="002356C9" w:rsidP="002356C9">
      <w:pPr>
        <w:tabs>
          <w:tab w:val="left" w:pos="0"/>
        </w:tabs>
        <w:autoSpaceDE w:val="0"/>
        <w:autoSpaceDN w:val="0"/>
        <w:adjustRightInd w:val="0"/>
        <w:ind w:firstLine="709"/>
        <w:jc w:val="both"/>
        <w:rPr>
          <w:lang w:eastAsia="en-US"/>
        </w:rPr>
      </w:pPr>
      <w:r w:rsidRPr="002356C9">
        <w:t>формирование и направление межведомственных запросов в органы власти (организации), участвующие в предоставлении муниципальной услуги, получение ответов на них;</w:t>
      </w:r>
    </w:p>
    <w:p w14:paraId="676D2C4B" w14:textId="77777777" w:rsidR="002356C9" w:rsidRPr="002356C9" w:rsidRDefault="002356C9" w:rsidP="002356C9">
      <w:pPr>
        <w:tabs>
          <w:tab w:val="left" w:pos="0"/>
        </w:tabs>
        <w:ind w:firstLine="709"/>
        <w:jc w:val="both"/>
        <w:rPr>
          <w:lang w:eastAsia="en-US"/>
        </w:rPr>
      </w:pPr>
      <w:r w:rsidRPr="002356C9">
        <w:t>проверка представленных документов и принятие решения о предоставлении или об отказе в предоставлении муниципальной услуги;</w:t>
      </w:r>
    </w:p>
    <w:p w14:paraId="624921FE" w14:textId="77777777" w:rsidR="002356C9" w:rsidRPr="002356C9" w:rsidRDefault="002356C9" w:rsidP="002356C9">
      <w:pPr>
        <w:tabs>
          <w:tab w:val="left" w:pos="0"/>
        </w:tabs>
        <w:ind w:firstLine="709"/>
        <w:jc w:val="both"/>
        <w:rPr>
          <w:lang w:eastAsia="en-US"/>
        </w:rPr>
      </w:pPr>
      <w:r w:rsidRPr="002356C9">
        <w:rPr>
          <w:lang w:eastAsia="en-US"/>
        </w:rPr>
        <w:t>выдача (направление) заявителю документов, являющихся результатом предоставления муниципальной услуги.</w:t>
      </w:r>
    </w:p>
    <w:p w14:paraId="2AAA0AEE" w14:textId="77777777" w:rsidR="002356C9" w:rsidRPr="002356C9" w:rsidRDefault="002356C9" w:rsidP="002356C9">
      <w:pPr>
        <w:autoSpaceDE w:val="0"/>
        <w:autoSpaceDN w:val="0"/>
        <w:adjustRightInd w:val="0"/>
        <w:jc w:val="both"/>
        <w:rPr>
          <w:lang w:eastAsia="en-US"/>
        </w:rPr>
      </w:pPr>
    </w:p>
    <w:p w14:paraId="58721763" w14:textId="77777777" w:rsidR="002356C9" w:rsidRPr="002356C9" w:rsidRDefault="00FB32F6" w:rsidP="002356C9">
      <w:pPr>
        <w:autoSpaceDE w:val="0"/>
        <w:autoSpaceDN w:val="0"/>
        <w:adjustRightInd w:val="0"/>
        <w:jc w:val="center"/>
        <w:rPr>
          <w:b/>
          <w:lang w:eastAsia="en-US"/>
        </w:rPr>
      </w:pPr>
      <w:r>
        <w:rPr>
          <w:b/>
          <w:lang w:eastAsia="en-US"/>
        </w:rPr>
        <w:t>Прие</w:t>
      </w:r>
      <w:r w:rsidR="002356C9" w:rsidRPr="002356C9">
        <w:rPr>
          <w:b/>
          <w:lang w:eastAsia="en-US"/>
        </w:rPr>
        <w:t>м и регистрация заявления о предоставлении</w:t>
      </w:r>
    </w:p>
    <w:p w14:paraId="2BF82362" w14:textId="77777777" w:rsidR="002356C9" w:rsidRPr="002356C9" w:rsidRDefault="002356C9" w:rsidP="002356C9">
      <w:pPr>
        <w:autoSpaceDE w:val="0"/>
        <w:autoSpaceDN w:val="0"/>
        <w:adjustRightInd w:val="0"/>
        <w:jc w:val="center"/>
        <w:rPr>
          <w:b/>
          <w:lang w:eastAsia="en-US"/>
        </w:rPr>
      </w:pPr>
      <w:r w:rsidRPr="002356C9">
        <w:rPr>
          <w:b/>
          <w:lang w:eastAsia="en-US"/>
        </w:rPr>
        <w:t xml:space="preserve"> муниципальной услуги</w:t>
      </w:r>
    </w:p>
    <w:p w14:paraId="69722816" w14:textId="77777777" w:rsidR="002356C9" w:rsidRPr="002356C9" w:rsidRDefault="002356C9" w:rsidP="002356C9">
      <w:pPr>
        <w:widowControl w:val="0"/>
        <w:autoSpaceDE w:val="0"/>
        <w:autoSpaceDN w:val="0"/>
        <w:adjustRightInd w:val="0"/>
        <w:ind w:firstLine="540"/>
        <w:jc w:val="center"/>
        <w:rPr>
          <w:rFonts w:eastAsia="Calibri"/>
          <w:b/>
          <w:lang w:eastAsia="en-US"/>
        </w:rPr>
      </w:pPr>
    </w:p>
    <w:p w14:paraId="5B78CAC1"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Основанием для начала административной процедуры является поступление в уполномоченный орган заявления о предоставлении муниципальной услуги.</w:t>
      </w:r>
    </w:p>
    <w:p w14:paraId="44072422" w14:textId="77777777" w:rsidR="002356C9" w:rsidRPr="002356C9" w:rsidRDefault="002356C9" w:rsidP="002356C9">
      <w:pPr>
        <w:tabs>
          <w:tab w:val="left" w:pos="0"/>
        </w:tabs>
        <w:suppressAutoHyphens/>
        <w:autoSpaceDE w:val="0"/>
        <w:autoSpaceDN w:val="0"/>
        <w:adjustRightInd w:val="0"/>
        <w:ind w:firstLine="709"/>
        <w:jc w:val="both"/>
        <w:outlineLvl w:val="0"/>
        <w:rPr>
          <w:rFonts w:eastAsia="Calibri"/>
          <w:lang w:eastAsia="en-US"/>
        </w:rPr>
      </w:pPr>
      <w:r w:rsidRPr="002356C9">
        <w:rPr>
          <w:rFonts w:eastAsia="Calibri"/>
          <w:lang w:eastAsia="en-US"/>
        </w:rPr>
        <w:t xml:space="preserve">Должностным лицом, ответственным за прием и регистрацию заявления </w:t>
      </w:r>
      <w:r w:rsidR="00FB32F6">
        <w:rPr>
          <w:rFonts w:eastAsia="Calibri"/>
          <w:lang w:eastAsia="en-US"/>
        </w:rPr>
        <w:t xml:space="preserve">                    </w:t>
      </w:r>
      <w:r w:rsidRPr="002356C9">
        <w:rPr>
          <w:rFonts w:eastAsia="Calibri"/>
          <w:lang w:eastAsia="en-US"/>
        </w:rPr>
        <w:t>о предоставлении муниципальной услуги, является специалист отдела.</w:t>
      </w:r>
    </w:p>
    <w:p w14:paraId="6101F3E8" w14:textId="77777777" w:rsidR="002356C9" w:rsidRPr="002356C9" w:rsidRDefault="002356C9" w:rsidP="002356C9">
      <w:pPr>
        <w:tabs>
          <w:tab w:val="left" w:pos="0"/>
        </w:tabs>
        <w:autoSpaceDE w:val="0"/>
        <w:autoSpaceDN w:val="0"/>
        <w:adjustRightInd w:val="0"/>
        <w:ind w:firstLine="709"/>
        <w:jc w:val="both"/>
        <w:rPr>
          <w:bCs/>
          <w:lang w:eastAsia="en-US"/>
        </w:rPr>
      </w:pPr>
      <w:r w:rsidRPr="002356C9">
        <w:rPr>
          <w:bCs/>
          <w:lang w:eastAsia="en-US"/>
        </w:rPr>
        <w:t>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w:t>
      </w:r>
      <w:r w:rsidRPr="002356C9">
        <w:rPr>
          <w:sz w:val="20"/>
          <w:szCs w:val="20"/>
        </w:rPr>
        <w:t xml:space="preserve"> </w:t>
      </w:r>
      <w:r w:rsidRPr="002356C9">
        <w:rPr>
          <w:bCs/>
          <w:lang w:eastAsia="en-US"/>
        </w:rPr>
        <w:t>при личном обращении также выдача расписки, составленной в двух экземплярах, один из которых вручается заявителю, другой – приобщается к принятым документам.</w:t>
      </w:r>
    </w:p>
    <w:p w14:paraId="22F6F708" w14:textId="77777777" w:rsidR="002356C9" w:rsidRPr="002356C9" w:rsidRDefault="002356C9" w:rsidP="002356C9">
      <w:pPr>
        <w:tabs>
          <w:tab w:val="left" w:pos="0"/>
        </w:tabs>
        <w:suppressAutoHyphens/>
        <w:autoSpaceDE w:val="0"/>
        <w:autoSpaceDN w:val="0"/>
        <w:adjustRightInd w:val="0"/>
        <w:ind w:firstLine="709"/>
        <w:jc w:val="both"/>
        <w:outlineLvl w:val="0"/>
        <w:rPr>
          <w:rFonts w:eastAsia="Calibri"/>
          <w:lang w:eastAsia="en-US"/>
        </w:rPr>
      </w:pPr>
      <w:r w:rsidRPr="002356C9">
        <w:rPr>
          <w:bCs/>
          <w:lang w:eastAsia="en-US"/>
        </w:rPr>
        <w:t xml:space="preserve">Критерий принятия решения о приеме и регистрации заявления: наличие заявления о предоставлении муниципальной услуги. </w:t>
      </w:r>
      <w:r w:rsidRPr="002356C9">
        <w:rPr>
          <w:rFonts w:eastAsia="Calibri"/>
          <w:lang w:eastAsia="en-US"/>
        </w:rPr>
        <w:t xml:space="preserve">Максимальный срок выполнения административной процедуры – </w:t>
      </w:r>
      <w:r w:rsidRPr="002356C9">
        <w:rPr>
          <w:rFonts w:eastAsia="Calibri"/>
          <w:szCs w:val="20"/>
          <w:lang w:eastAsia="en-US"/>
        </w:rPr>
        <w:t>1 рабочий день от даты представления заявления</w:t>
      </w:r>
      <w:r w:rsidRPr="002356C9">
        <w:rPr>
          <w:rFonts w:eastAsia="Calibri"/>
          <w:lang w:eastAsia="en-US"/>
        </w:rPr>
        <w:t xml:space="preserve"> в уполномоченный орган, в</w:t>
      </w:r>
      <w:r w:rsidRPr="002356C9">
        <w:rPr>
          <w:lang w:eastAsia="en-US"/>
        </w:rPr>
        <w:t xml:space="preserve"> случае личного обращения заявителя </w:t>
      </w:r>
      <w:r w:rsidR="00FB32F6">
        <w:rPr>
          <w:lang w:eastAsia="en-US"/>
        </w:rPr>
        <w:t xml:space="preserve">                        </w:t>
      </w:r>
      <w:r w:rsidRPr="002356C9">
        <w:rPr>
          <w:lang w:eastAsia="en-US"/>
        </w:rPr>
        <w:t>с заявлением –</w:t>
      </w:r>
      <w:r w:rsidRPr="002356C9">
        <w:rPr>
          <w:rFonts w:eastAsia="Calibri"/>
          <w:lang w:eastAsia="en-US"/>
        </w:rPr>
        <w:t xml:space="preserve"> в течение 15 минут.</w:t>
      </w:r>
    </w:p>
    <w:p w14:paraId="776FA906" w14:textId="77777777" w:rsidR="002356C9" w:rsidRPr="002356C9" w:rsidRDefault="002356C9" w:rsidP="002356C9">
      <w:pPr>
        <w:tabs>
          <w:tab w:val="left" w:pos="0"/>
        </w:tabs>
        <w:suppressAutoHyphens/>
        <w:autoSpaceDE w:val="0"/>
        <w:autoSpaceDN w:val="0"/>
        <w:adjustRightInd w:val="0"/>
        <w:ind w:firstLine="709"/>
        <w:jc w:val="both"/>
        <w:outlineLvl w:val="0"/>
        <w:rPr>
          <w:rFonts w:eastAsia="Calibri"/>
          <w:lang w:eastAsia="en-US"/>
        </w:rPr>
      </w:pPr>
      <w:r w:rsidRPr="002356C9">
        <w:rPr>
          <w:rFonts w:eastAsia="Calibri"/>
          <w:lang w:eastAsia="en-US"/>
        </w:rPr>
        <w:lastRenderedPageBreak/>
        <w:t>Результатом выполнения административной процедуры является зарегистрированное заявление о предоставлении муниципальной услуги.</w:t>
      </w:r>
    </w:p>
    <w:p w14:paraId="11B43116" w14:textId="77777777" w:rsidR="002356C9" w:rsidRPr="002356C9" w:rsidRDefault="002356C9" w:rsidP="002356C9">
      <w:pPr>
        <w:tabs>
          <w:tab w:val="left" w:pos="0"/>
        </w:tabs>
        <w:suppressAutoHyphens/>
        <w:autoSpaceDE w:val="0"/>
        <w:autoSpaceDN w:val="0"/>
        <w:adjustRightInd w:val="0"/>
        <w:ind w:firstLine="709"/>
        <w:jc w:val="both"/>
        <w:outlineLvl w:val="0"/>
        <w:rPr>
          <w:rFonts w:eastAsia="Calibri"/>
          <w:lang w:eastAsia="en-US"/>
        </w:rPr>
      </w:pPr>
      <w:r w:rsidRPr="002356C9">
        <w:rPr>
          <w:rFonts w:eastAsia="Calibri"/>
          <w:lang w:eastAsia="en-US"/>
        </w:rPr>
        <w:t xml:space="preserve">Способ фиксации результата выполнения административной процедуры: факт регистрации заявления о предоставлении муниципальной услуги фиксируется в системе электронного документооборота с проставлением в заявлении отметки </w:t>
      </w:r>
      <w:r w:rsidR="00FB32F6">
        <w:rPr>
          <w:rFonts w:eastAsia="Calibri"/>
          <w:lang w:eastAsia="en-US"/>
        </w:rPr>
        <w:t xml:space="preserve">                 </w:t>
      </w:r>
      <w:r w:rsidRPr="002356C9">
        <w:rPr>
          <w:rFonts w:eastAsia="Calibri"/>
          <w:lang w:eastAsia="en-US"/>
        </w:rPr>
        <w:t>о регистрации.</w:t>
      </w:r>
    </w:p>
    <w:p w14:paraId="48CBCDAB" w14:textId="77777777" w:rsidR="002356C9" w:rsidRPr="002356C9" w:rsidRDefault="002356C9" w:rsidP="002356C9">
      <w:pPr>
        <w:tabs>
          <w:tab w:val="left" w:pos="0"/>
        </w:tabs>
        <w:suppressAutoHyphens/>
        <w:autoSpaceDE w:val="0"/>
        <w:autoSpaceDN w:val="0"/>
        <w:adjustRightInd w:val="0"/>
        <w:ind w:firstLine="709"/>
        <w:jc w:val="both"/>
        <w:outlineLvl w:val="0"/>
        <w:rPr>
          <w:rFonts w:eastAsia="Calibri"/>
          <w:lang w:eastAsia="en-US"/>
        </w:rPr>
      </w:pPr>
      <w:r w:rsidRPr="002356C9">
        <w:rPr>
          <w:rFonts w:eastAsia="Calibri"/>
          <w:lang w:eastAsia="en-US"/>
        </w:rPr>
        <w:t xml:space="preserve">Зарегистрированное заявление о предоставлении муниципальной услуги </w:t>
      </w:r>
      <w:r w:rsidR="00FB32F6">
        <w:rPr>
          <w:rFonts w:eastAsia="Calibri"/>
          <w:lang w:eastAsia="en-US"/>
        </w:rPr>
        <w:t xml:space="preserve">                 </w:t>
      </w:r>
      <w:r w:rsidRPr="002356C9">
        <w:rPr>
          <w:rFonts w:eastAsia="Calibri"/>
          <w:lang w:eastAsia="en-US"/>
        </w:rPr>
        <w:t>и прилагаемые к нему документы передаются специалисту управления архитектуры и градостроительства администрации района, ответственному за формирование и направление межведомственных запросов.</w:t>
      </w:r>
    </w:p>
    <w:p w14:paraId="4D9DE732" w14:textId="77777777" w:rsidR="002356C9" w:rsidRPr="002356C9" w:rsidRDefault="002356C9" w:rsidP="002356C9">
      <w:pPr>
        <w:jc w:val="center"/>
        <w:rPr>
          <w:b/>
        </w:rPr>
      </w:pPr>
    </w:p>
    <w:p w14:paraId="3DBB4D58" w14:textId="77777777" w:rsidR="002356C9" w:rsidRPr="002356C9" w:rsidRDefault="002356C9" w:rsidP="002356C9">
      <w:pPr>
        <w:jc w:val="center"/>
        <w:rPr>
          <w:b/>
        </w:rPr>
      </w:pPr>
      <w:r w:rsidRPr="002356C9">
        <w:rPr>
          <w:b/>
        </w:rPr>
        <w:t>Формирование и направление межведомственных запросов, получение на них ответов</w:t>
      </w:r>
    </w:p>
    <w:p w14:paraId="5592FD30" w14:textId="77777777" w:rsidR="002356C9" w:rsidRPr="002356C9" w:rsidRDefault="002356C9" w:rsidP="002356C9">
      <w:pPr>
        <w:jc w:val="center"/>
        <w:rPr>
          <w:b/>
        </w:rPr>
      </w:pPr>
    </w:p>
    <w:p w14:paraId="0307FA93"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 Основанием для начала административной процедуры является поступление специалисту отдела, ответственному за формирование и направление межведомственных запросов, зарегистрированного заявления о предоставлении муниципальной услуги.</w:t>
      </w:r>
    </w:p>
    <w:p w14:paraId="64248E99" w14:textId="77777777" w:rsidR="002356C9" w:rsidRPr="002356C9" w:rsidRDefault="002356C9" w:rsidP="002356C9">
      <w:pPr>
        <w:tabs>
          <w:tab w:val="left" w:pos="0"/>
        </w:tabs>
        <w:ind w:firstLine="709"/>
        <w:jc w:val="both"/>
      </w:pPr>
      <w:r w:rsidRPr="002356C9">
        <w:t>Должностным лицом, ответственным за формирование и направление межведомственных запросов, получение на них ответов, является специалист отдела.</w:t>
      </w:r>
    </w:p>
    <w:p w14:paraId="697F8270" w14:textId="77777777" w:rsidR="002356C9" w:rsidRPr="002356C9" w:rsidRDefault="002356C9" w:rsidP="002356C9">
      <w:pPr>
        <w:tabs>
          <w:tab w:val="left" w:pos="0"/>
        </w:tabs>
        <w:ind w:firstLine="709"/>
        <w:jc w:val="both"/>
      </w:pPr>
      <w:r w:rsidRPr="002356C9">
        <w:t>Административные действия, входящие в состав настоящей административной процедуры, выполняемые специалистом, ответственным за формирование и направление межведомственных запросов:</w:t>
      </w:r>
    </w:p>
    <w:p w14:paraId="5BBBE105" w14:textId="77777777" w:rsidR="002356C9" w:rsidRPr="002356C9" w:rsidRDefault="002356C9" w:rsidP="002356C9">
      <w:pPr>
        <w:tabs>
          <w:tab w:val="left" w:pos="0"/>
        </w:tabs>
        <w:ind w:firstLine="709"/>
        <w:jc w:val="both"/>
      </w:pPr>
      <w:r w:rsidRPr="002356C9">
        <w:t xml:space="preserve">проверка представленных документов на соответствие перечням, указанным в пункте 18 настоящего Административного регламента; при отсутствии документов, которые могут быть представлены заявителем по собственной инициативе – формирование и направление межведомственных запросов – </w:t>
      </w:r>
      <w:r w:rsidR="00FB32F6">
        <w:t xml:space="preserve">                          </w:t>
      </w:r>
      <w:r w:rsidRPr="002356C9">
        <w:t>в течение 3 рабочих</w:t>
      </w:r>
      <w:r w:rsidRPr="002356C9">
        <w:rPr>
          <w:i/>
        </w:rPr>
        <w:t xml:space="preserve"> </w:t>
      </w:r>
      <w:r w:rsidRPr="002356C9">
        <w:t xml:space="preserve">дней с момента поступления зарегистрированного заявления </w:t>
      </w:r>
      <w:r w:rsidR="00FB32F6">
        <w:t xml:space="preserve">            </w:t>
      </w:r>
      <w:r w:rsidRPr="002356C9">
        <w:t>к специалисту, ответственному за формирование, направление межведомственных запросов;</w:t>
      </w:r>
    </w:p>
    <w:p w14:paraId="51B470F4" w14:textId="77777777" w:rsidR="002356C9" w:rsidRPr="002356C9" w:rsidRDefault="002356C9" w:rsidP="002356C9">
      <w:pPr>
        <w:tabs>
          <w:tab w:val="left" w:pos="0"/>
        </w:tabs>
        <w:ind w:firstLine="709"/>
        <w:jc w:val="both"/>
      </w:pPr>
      <w:r w:rsidRPr="002356C9">
        <w:t xml:space="preserve">передача заявления о предоставлении муниципальной услуги, </w:t>
      </w:r>
      <w:proofErr w:type="gramStart"/>
      <w:r w:rsidRPr="002356C9">
        <w:t xml:space="preserve">прилагаемых </w:t>
      </w:r>
      <w:r w:rsidR="00FB32F6">
        <w:t xml:space="preserve"> </w:t>
      </w:r>
      <w:r w:rsidRPr="002356C9">
        <w:t>к</w:t>
      </w:r>
      <w:proofErr w:type="gramEnd"/>
      <w:r w:rsidRPr="002356C9">
        <w:t xml:space="preserve"> нему документов, ответов, полученных на межведомственные запросы, специалисту, ответственному за предоставление муниципальной услуги – </w:t>
      </w:r>
      <w:r w:rsidR="00FB32F6">
        <w:t xml:space="preserve">                           </w:t>
      </w:r>
      <w:r w:rsidRPr="002356C9">
        <w:t>в течение 1 рабочего</w:t>
      </w:r>
      <w:r w:rsidRPr="002356C9">
        <w:rPr>
          <w:i/>
        </w:rPr>
        <w:t xml:space="preserve"> </w:t>
      </w:r>
      <w:r w:rsidRPr="002356C9">
        <w:t>дня с момента поступления ответов на межведомственные запросы.</w:t>
      </w:r>
    </w:p>
    <w:p w14:paraId="125E2F50" w14:textId="77777777" w:rsidR="002356C9" w:rsidRPr="002356C9" w:rsidRDefault="002356C9" w:rsidP="002356C9">
      <w:pPr>
        <w:tabs>
          <w:tab w:val="left" w:pos="0"/>
        </w:tabs>
        <w:ind w:firstLine="709"/>
        <w:jc w:val="both"/>
      </w:pPr>
      <w:r w:rsidRPr="002356C9">
        <w:t>Критерием для принятия решения о направлении межведомственных запросов является непредставление заявителем документов, которые он вправе представить по собственной инициативе, указанных в пункте 19 настоящего Административного регламента.</w:t>
      </w:r>
    </w:p>
    <w:p w14:paraId="4249CE67" w14:textId="77777777" w:rsidR="002356C9" w:rsidRPr="002356C9" w:rsidRDefault="002356C9" w:rsidP="002356C9">
      <w:pPr>
        <w:tabs>
          <w:tab w:val="left" w:pos="0"/>
        </w:tabs>
        <w:ind w:firstLine="709"/>
        <w:jc w:val="both"/>
      </w:pPr>
      <w:r w:rsidRPr="002356C9">
        <w:t>Максимальный срок выполнения административной процедуры 20 рабочих дней</w:t>
      </w:r>
      <w:r w:rsidRPr="002356C9">
        <w:rPr>
          <w:i/>
        </w:rPr>
        <w:t xml:space="preserve"> </w:t>
      </w:r>
      <w:r w:rsidRPr="002356C9">
        <w:t>со дня поступления зарегистрированного заявления о предоставлении муниципальной услуги и прилагаемых к нему документов к специалисту отдела, ответственному за формирование и направление межведомственных запросов.</w:t>
      </w:r>
    </w:p>
    <w:p w14:paraId="2480240E" w14:textId="77777777" w:rsidR="002356C9" w:rsidRPr="002356C9" w:rsidRDefault="002356C9" w:rsidP="002356C9">
      <w:pPr>
        <w:tabs>
          <w:tab w:val="left" w:pos="0"/>
        </w:tabs>
        <w:ind w:firstLine="709"/>
        <w:jc w:val="both"/>
      </w:pPr>
      <w:r w:rsidRPr="002356C9">
        <w:lastRenderedPageBreak/>
        <w:t>Результатами выполнения данной административной процедуры являются полученные ответы на межведомственные запросы, содержащие документы или сведения об отсутствии (наличии) оснований для отказа в предоставлении муниципальной услуги, указанные в пункте 28 настоящего Административного регламента.</w:t>
      </w:r>
    </w:p>
    <w:p w14:paraId="62F3F05F" w14:textId="77777777" w:rsidR="002356C9" w:rsidRPr="002356C9" w:rsidRDefault="002356C9" w:rsidP="002356C9">
      <w:pPr>
        <w:tabs>
          <w:tab w:val="left" w:pos="0"/>
        </w:tabs>
        <w:ind w:firstLine="709"/>
        <w:jc w:val="both"/>
      </w:pPr>
      <w:r w:rsidRPr="002356C9">
        <w:t xml:space="preserve">Способ фиксации результата выполнения административной процедуры: полученный ответ на межведомственный запрос регистрируется в </w:t>
      </w:r>
      <w:r w:rsidRPr="002356C9">
        <w:rPr>
          <w:rFonts w:eastAsia="Calibri"/>
        </w:rPr>
        <w:t>системе электронного документооборота</w:t>
      </w:r>
      <w:r w:rsidRPr="002356C9">
        <w:t xml:space="preserve"> и приобщается к документам заявителя.</w:t>
      </w:r>
    </w:p>
    <w:p w14:paraId="43594AB2" w14:textId="77777777" w:rsidR="002356C9" w:rsidRPr="002356C9" w:rsidRDefault="002356C9" w:rsidP="002356C9">
      <w:pPr>
        <w:tabs>
          <w:tab w:val="left" w:pos="0"/>
        </w:tabs>
        <w:ind w:firstLine="709"/>
        <w:jc w:val="both"/>
      </w:pPr>
      <w:r w:rsidRPr="002356C9">
        <w:t xml:space="preserve">После регистрации полученные ответы на межведомственные </w:t>
      </w:r>
      <w:proofErr w:type="gramStart"/>
      <w:r w:rsidRPr="002356C9">
        <w:t xml:space="preserve">запросы, </w:t>
      </w:r>
      <w:r w:rsidR="00FB32F6">
        <w:t xml:space="preserve">  </w:t>
      </w:r>
      <w:proofErr w:type="gramEnd"/>
      <w:r w:rsidR="00FB32F6">
        <w:t xml:space="preserve">                   </w:t>
      </w:r>
      <w:r w:rsidRPr="002356C9">
        <w:t xml:space="preserve">а также зарегистрированное заявление о предоставлении муниципальной услуги </w:t>
      </w:r>
      <w:r w:rsidR="00FB32F6">
        <w:t xml:space="preserve">               </w:t>
      </w:r>
      <w:r w:rsidRPr="002356C9">
        <w:t>и прилагаемые к нему документы передаются специалисту отдела, ответственному за предоставление муниципальной услуги.</w:t>
      </w:r>
    </w:p>
    <w:p w14:paraId="539374DE" w14:textId="77777777" w:rsidR="002356C9" w:rsidRPr="002356C9" w:rsidRDefault="002356C9" w:rsidP="002356C9">
      <w:pPr>
        <w:jc w:val="center"/>
        <w:rPr>
          <w:b/>
        </w:rPr>
      </w:pPr>
    </w:p>
    <w:p w14:paraId="5AF73932" w14:textId="77777777" w:rsidR="002356C9" w:rsidRPr="002356C9" w:rsidRDefault="002356C9" w:rsidP="002356C9">
      <w:pPr>
        <w:jc w:val="center"/>
        <w:rPr>
          <w:b/>
        </w:rPr>
      </w:pPr>
      <w:r w:rsidRPr="002356C9">
        <w:rPr>
          <w:b/>
        </w:rPr>
        <w:t>Проверка представленных документов и принятие</w:t>
      </w:r>
      <w:r w:rsidRPr="002356C9">
        <w:rPr>
          <w:b/>
        </w:rPr>
        <w:br/>
        <w:t>решения о предоставлении или об отказе в предоставлении муниципальной услуги</w:t>
      </w:r>
    </w:p>
    <w:p w14:paraId="595A171E" w14:textId="77777777" w:rsidR="002356C9" w:rsidRPr="002356C9" w:rsidRDefault="002356C9" w:rsidP="002356C9">
      <w:pPr>
        <w:jc w:val="center"/>
        <w:rPr>
          <w:b/>
        </w:rPr>
      </w:pPr>
    </w:p>
    <w:p w14:paraId="7035BF93"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 Основанием для начала административной процедуры является поступление зарегистрированного заявления о предоставлении муниципальной услуги и документов, ответов на межведомственные запросы.</w:t>
      </w:r>
    </w:p>
    <w:p w14:paraId="590356E6" w14:textId="77777777" w:rsidR="002356C9" w:rsidRPr="002356C9" w:rsidRDefault="002356C9" w:rsidP="002356C9">
      <w:pPr>
        <w:tabs>
          <w:tab w:val="left" w:pos="0"/>
        </w:tabs>
        <w:ind w:firstLine="709"/>
        <w:jc w:val="both"/>
        <w:rPr>
          <w:i/>
          <w:lang w:eastAsia="en-US"/>
        </w:rPr>
      </w:pPr>
      <w:r w:rsidRPr="002356C9">
        <w:rPr>
          <w:lang w:eastAsia="en-US"/>
        </w:rPr>
        <w:t>Сведения о должностном лице, ответственном за выполнение административного действия, входящего в состав административной процедуры: специалист отдела</w:t>
      </w:r>
      <w:r w:rsidRPr="002356C9">
        <w:rPr>
          <w:i/>
          <w:sz w:val="24"/>
          <w:szCs w:val="24"/>
          <w:lang w:eastAsia="en-US"/>
        </w:rPr>
        <w:t>.</w:t>
      </w:r>
    </w:p>
    <w:p w14:paraId="70298FFE" w14:textId="77777777" w:rsidR="002356C9" w:rsidRPr="002356C9" w:rsidRDefault="002356C9" w:rsidP="002356C9">
      <w:pPr>
        <w:tabs>
          <w:tab w:val="left" w:pos="0"/>
        </w:tabs>
        <w:autoSpaceDE w:val="0"/>
        <w:autoSpaceDN w:val="0"/>
        <w:adjustRightInd w:val="0"/>
        <w:ind w:firstLine="709"/>
        <w:jc w:val="both"/>
        <w:rPr>
          <w:rFonts w:eastAsia="Calibri"/>
        </w:rPr>
      </w:pPr>
      <w:r w:rsidRPr="002356C9">
        <w:rPr>
          <w:rFonts w:eastAsia="Calibri"/>
        </w:rPr>
        <w:t>Содержание административных действий, входящих в состав административной процедуры:</w:t>
      </w:r>
    </w:p>
    <w:p w14:paraId="0585E655" w14:textId="77777777" w:rsidR="002356C9" w:rsidRPr="002356C9" w:rsidRDefault="002356C9" w:rsidP="002356C9">
      <w:pPr>
        <w:tabs>
          <w:tab w:val="left" w:pos="0"/>
        </w:tabs>
        <w:autoSpaceDE w:val="0"/>
        <w:autoSpaceDN w:val="0"/>
        <w:adjustRightInd w:val="0"/>
        <w:ind w:firstLine="709"/>
        <w:jc w:val="both"/>
        <w:rPr>
          <w:rFonts w:eastAsia="Calibri"/>
        </w:rPr>
      </w:pPr>
      <w:r w:rsidRPr="002356C9">
        <w:rPr>
          <w:rFonts w:eastAsia="Calibri"/>
        </w:rPr>
        <w:t>проверка представленных документов;</w:t>
      </w:r>
    </w:p>
    <w:p w14:paraId="7CE20372" w14:textId="77777777" w:rsidR="002356C9" w:rsidRPr="002356C9" w:rsidRDefault="002356C9" w:rsidP="002356C9">
      <w:pPr>
        <w:tabs>
          <w:tab w:val="left" w:pos="0"/>
        </w:tabs>
        <w:autoSpaceDE w:val="0"/>
        <w:autoSpaceDN w:val="0"/>
        <w:adjustRightInd w:val="0"/>
        <w:ind w:firstLine="709"/>
        <w:jc w:val="both"/>
        <w:rPr>
          <w:rFonts w:eastAsia="Calibri"/>
        </w:rPr>
      </w:pPr>
      <w:r w:rsidRPr="002356C9">
        <w:rPr>
          <w:rFonts w:eastAsia="Calibri"/>
        </w:rPr>
        <w:t>принятие решения о предоставлении (об отказе в предоставлении) муниципальной услуги;</w:t>
      </w:r>
    </w:p>
    <w:p w14:paraId="05AB31F1" w14:textId="77777777" w:rsidR="002356C9" w:rsidRPr="002356C9" w:rsidRDefault="002356C9" w:rsidP="002356C9">
      <w:pPr>
        <w:tabs>
          <w:tab w:val="left" w:pos="0"/>
        </w:tabs>
        <w:autoSpaceDE w:val="0"/>
        <w:autoSpaceDN w:val="0"/>
        <w:adjustRightInd w:val="0"/>
        <w:ind w:firstLine="709"/>
        <w:jc w:val="both"/>
        <w:rPr>
          <w:rFonts w:eastAsia="Calibri"/>
        </w:rPr>
      </w:pPr>
      <w:r w:rsidRPr="002356C9">
        <w:rPr>
          <w:rFonts w:eastAsia="Calibri"/>
        </w:rPr>
        <w:t>оформление документов, являющихся результатом предоставления муниципальной услуги.</w:t>
      </w:r>
    </w:p>
    <w:p w14:paraId="13A7920B" w14:textId="77777777" w:rsidR="002356C9" w:rsidRPr="002356C9" w:rsidRDefault="002356C9" w:rsidP="002356C9">
      <w:pPr>
        <w:tabs>
          <w:tab w:val="left" w:pos="0"/>
        </w:tabs>
        <w:autoSpaceDE w:val="0"/>
        <w:autoSpaceDN w:val="0"/>
        <w:adjustRightInd w:val="0"/>
        <w:ind w:firstLine="709"/>
        <w:jc w:val="both"/>
        <w:rPr>
          <w:rFonts w:eastAsia="Calibri"/>
          <w:lang w:eastAsia="en-US"/>
        </w:rPr>
      </w:pPr>
      <w:r w:rsidRPr="002356C9">
        <w:rPr>
          <w:rFonts w:eastAsia="Calibri"/>
        </w:rPr>
        <w:t>Критерий принятия решения:</w:t>
      </w:r>
      <w:r w:rsidRPr="002356C9">
        <w:rPr>
          <w:rFonts w:eastAsia="Calibri"/>
          <w:lang w:eastAsia="en-US"/>
        </w:rPr>
        <w:t xml:space="preserve"> </w:t>
      </w:r>
      <w:r w:rsidRPr="002356C9">
        <w:t>наличие (отсутствие) оснований для отказа, предусмотренных пунктом 28 настоящего Административного регламента.</w:t>
      </w:r>
    </w:p>
    <w:p w14:paraId="1E9A58E9" w14:textId="77777777" w:rsidR="002356C9" w:rsidRPr="002356C9" w:rsidRDefault="002356C9" w:rsidP="002356C9">
      <w:pPr>
        <w:tabs>
          <w:tab w:val="left" w:pos="0"/>
        </w:tabs>
        <w:autoSpaceDE w:val="0"/>
        <w:autoSpaceDN w:val="0"/>
        <w:adjustRightInd w:val="0"/>
        <w:ind w:firstLine="709"/>
        <w:jc w:val="both"/>
        <w:rPr>
          <w:rFonts w:eastAsia="Calibri"/>
          <w:lang w:eastAsia="en-US"/>
        </w:rPr>
      </w:pPr>
      <w:r w:rsidRPr="002356C9">
        <w:rPr>
          <w:rFonts w:eastAsia="Calibri"/>
          <w:lang w:eastAsia="en-US"/>
        </w:rPr>
        <w:t xml:space="preserve">Результат административной процедуры: подписанное решение </w:t>
      </w:r>
      <w:r w:rsidR="00FB32F6">
        <w:rPr>
          <w:rFonts w:eastAsia="Calibri"/>
          <w:lang w:eastAsia="en-US"/>
        </w:rPr>
        <w:t xml:space="preserve">                                     </w:t>
      </w:r>
      <w:r w:rsidRPr="002356C9">
        <w:rPr>
          <w:rFonts w:eastAsia="Calibri"/>
          <w:lang w:eastAsia="en-US"/>
        </w:rPr>
        <w:t>о предоставлении (об отказе в предоставлении) муниципальной услуги.</w:t>
      </w:r>
    </w:p>
    <w:p w14:paraId="22519CDE" w14:textId="77777777" w:rsidR="002356C9" w:rsidRPr="002356C9" w:rsidRDefault="002356C9" w:rsidP="002356C9">
      <w:pPr>
        <w:tabs>
          <w:tab w:val="left" w:pos="0"/>
        </w:tabs>
        <w:autoSpaceDE w:val="0"/>
        <w:autoSpaceDN w:val="0"/>
        <w:adjustRightInd w:val="0"/>
        <w:ind w:firstLine="709"/>
        <w:jc w:val="both"/>
        <w:rPr>
          <w:rFonts w:eastAsia="Calibri"/>
          <w:lang w:eastAsia="en-US"/>
        </w:rPr>
      </w:pPr>
      <w:r w:rsidRPr="002356C9">
        <w:rPr>
          <w:rFonts w:eastAsia="Calibri"/>
          <w:lang w:eastAsia="en-US"/>
        </w:rPr>
        <w:t xml:space="preserve">Максимальный срок выполнения административной процедуры составляет 8 рабочих дней со дня поступления зарегистрированного заявления </w:t>
      </w:r>
      <w:r w:rsidR="00FB32F6">
        <w:rPr>
          <w:rFonts w:eastAsia="Calibri"/>
          <w:lang w:eastAsia="en-US"/>
        </w:rPr>
        <w:t xml:space="preserve">                                              </w:t>
      </w:r>
      <w:r w:rsidRPr="002356C9">
        <w:rPr>
          <w:rFonts w:eastAsia="Calibri"/>
          <w:lang w:eastAsia="en-US"/>
        </w:rPr>
        <w:t>о предоставлении муниципальной услуги, зарегистрированных ответов на межведомственные запросы (в случае их направления) специалисту отдела.</w:t>
      </w:r>
    </w:p>
    <w:p w14:paraId="2FFBA94C" w14:textId="77777777" w:rsidR="002356C9" w:rsidRPr="002356C9" w:rsidRDefault="002356C9" w:rsidP="002356C9">
      <w:pPr>
        <w:tabs>
          <w:tab w:val="left" w:pos="0"/>
        </w:tabs>
        <w:autoSpaceDE w:val="0"/>
        <w:autoSpaceDN w:val="0"/>
        <w:adjustRightInd w:val="0"/>
        <w:ind w:firstLine="709"/>
        <w:jc w:val="both"/>
        <w:rPr>
          <w:rFonts w:eastAsia="Calibri"/>
          <w:lang w:eastAsia="en-US"/>
        </w:rPr>
      </w:pPr>
      <w:r w:rsidRPr="002356C9">
        <w:rPr>
          <w:rFonts w:eastAsia="Calibri"/>
          <w:lang w:eastAsia="en-US"/>
        </w:rPr>
        <w:t>Зарегистрированное решение передается специалисту отдела для выдачи (направления) заявителю.</w:t>
      </w:r>
    </w:p>
    <w:p w14:paraId="649A885F" w14:textId="77777777" w:rsidR="002356C9" w:rsidRDefault="002356C9" w:rsidP="002356C9">
      <w:pPr>
        <w:jc w:val="center"/>
        <w:rPr>
          <w:b/>
        </w:rPr>
      </w:pPr>
    </w:p>
    <w:p w14:paraId="176E9475" w14:textId="77777777" w:rsidR="00FB32F6" w:rsidRDefault="00FB32F6" w:rsidP="002356C9">
      <w:pPr>
        <w:jc w:val="center"/>
        <w:rPr>
          <w:b/>
        </w:rPr>
      </w:pPr>
    </w:p>
    <w:p w14:paraId="08420E38" w14:textId="77777777" w:rsidR="00FB32F6" w:rsidRDefault="00FB32F6" w:rsidP="002356C9">
      <w:pPr>
        <w:jc w:val="center"/>
        <w:rPr>
          <w:b/>
        </w:rPr>
      </w:pPr>
    </w:p>
    <w:p w14:paraId="69283948" w14:textId="77777777" w:rsidR="00FB32F6" w:rsidRDefault="00FB32F6" w:rsidP="002356C9">
      <w:pPr>
        <w:jc w:val="center"/>
        <w:rPr>
          <w:b/>
        </w:rPr>
      </w:pPr>
    </w:p>
    <w:p w14:paraId="472A6F2D" w14:textId="77777777" w:rsidR="00FB32F6" w:rsidRPr="002356C9" w:rsidRDefault="00FB32F6" w:rsidP="002356C9">
      <w:pPr>
        <w:jc w:val="center"/>
        <w:rPr>
          <w:b/>
        </w:rPr>
      </w:pPr>
    </w:p>
    <w:p w14:paraId="41F7DA07" w14:textId="77777777" w:rsidR="002356C9" w:rsidRPr="002356C9" w:rsidRDefault="002356C9" w:rsidP="002356C9">
      <w:pPr>
        <w:jc w:val="center"/>
        <w:rPr>
          <w:b/>
        </w:rPr>
      </w:pPr>
      <w:r w:rsidRPr="002356C9">
        <w:rPr>
          <w:b/>
        </w:rPr>
        <w:lastRenderedPageBreak/>
        <w:t>Выдача (направление) заявителю документов, являющихся результатом предоставления муниципальной услуги</w:t>
      </w:r>
    </w:p>
    <w:p w14:paraId="5C741FB9" w14:textId="77777777" w:rsidR="002356C9" w:rsidRPr="002356C9" w:rsidRDefault="002356C9" w:rsidP="002356C9">
      <w:pPr>
        <w:jc w:val="center"/>
        <w:rPr>
          <w:b/>
        </w:rPr>
      </w:pPr>
    </w:p>
    <w:p w14:paraId="6DF1EC99"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 Основанием для начала исполнения процедуры является поступление документа, являющегося результатом предоставления муниципальной </w:t>
      </w:r>
      <w:proofErr w:type="gramStart"/>
      <w:r w:rsidRPr="002356C9">
        <w:rPr>
          <w:rFonts w:eastAsia="Calibri"/>
          <w:lang w:eastAsia="en-US"/>
        </w:rPr>
        <w:t xml:space="preserve">услуги, </w:t>
      </w:r>
      <w:r w:rsidR="00FB32F6">
        <w:rPr>
          <w:rFonts w:eastAsia="Calibri"/>
          <w:lang w:eastAsia="en-US"/>
        </w:rPr>
        <w:t xml:space="preserve">  </w:t>
      </w:r>
      <w:proofErr w:type="gramEnd"/>
      <w:r w:rsidR="00FB32F6">
        <w:rPr>
          <w:rFonts w:eastAsia="Calibri"/>
          <w:lang w:eastAsia="en-US"/>
        </w:rPr>
        <w:t xml:space="preserve">                 </w:t>
      </w:r>
      <w:r w:rsidRPr="002356C9">
        <w:rPr>
          <w:rFonts w:eastAsia="Calibri"/>
          <w:lang w:eastAsia="en-US"/>
        </w:rPr>
        <w:t>к специалисту отдела, ответственному за выдачу (направление) заявителю результата предоставления муниципальной услуги.</w:t>
      </w:r>
    </w:p>
    <w:p w14:paraId="750E951A" w14:textId="77777777" w:rsidR="002356C9" w:rsidRPr="002356C9" w:rsidRDefault="002356C9" w:rsidP="002356C9">
      <w:pPr>
        <w:tabs>
          <w:tab w:val="left" w:pos="0"/>
        </w:tabs>
        <w:suppressAutoHyphens/>
        <w:autoSpaceDE w:val="0"/>
        <w:autoSpaceDN w:val="0"/>
        <w:adjustRightInd w:val="0"/>
        <w:ind w:firstLine="709"/>
        <w:jc w:val="both"/>
        <w:outlineLvl w:val="0"/>
        <w:rPr>
          <w:rFonts w:eastAsia="Calibri"/>
          <w:lang w:eastAsia="en-US"/>
        </w:rPr>
      </w:pPr>
      <w:r w:rsidRPr="002356C9">
        <w:rPr>
          <w:rFonts w:eastAsia="Calibri"/>
          <w:lang w:eastAsia="en-US"/>
        </w:rPr>
        <w:t xml:space="preserve">Должностным лицом, ответственным за направление (выдачу) результата предоставления муниципальной услуги, является специалист отдела, ответственный за выдачу (направление) заявителю результата предоставления муниципальной услуги. </w:t>
      </w:r>
    </w:p>
    <w:p w14:paraId="4B7AF976" w14:textId="77777777" w:rsidR="002356C9" w:rsidRPr="002356C9" w:rsidRDefault="002356C9" w:rsidP="002356C9">
      <w:pPr>
        <w:tabs>
          <w:tab w:val="left" w:pos="0"/>
        </w:tabs>
        <w:suppressAutoHyphens/>
        <w:autoSpaceDE w:val="0"/>
        <w:autoSpaceDN w:val="0"/>
        <w:adjustRightInd w:val="0"/>
        <w:ind w:firstLine="709"/>
        <w:jc w:val="both"/>
        <w:outlineLvl w:val="0"/>
        <w:rPr>
          <w:rFonts w:eastAsia="Calibri"/>
          <w:lang w:eastAsia="en-US"/>
        </w:rPr>
      </w:pPr>
      <w:r w:rsidRPr="002356C9">
        <w:rPr>
          <w:rFonts w:eastAsia="Calibri"/>
          <w:lang w:eastAsia="en-US"/>
        </w:rPr>
        <w:t>Состав административных действий</w:t>
      </w:r>
      <w:r w:rsidRPr="002356C9">
        <w:rPr>
          <w:rFonts w:eastAsia="Calibri"/>
          <w:bCs/>
          <w:lang w:eastAsia="en-US"/>
        </w:rPr>
        <w:t>, входящих в состав административной процедуры, выполняемых ответственным должностным лицом:</w:t>
      </w:r>
      <w:r w:rsidRPr="002356C9">
        <w:rPr>
          <w:rFonts w:eastAsia="Calibri"/>
          <w:lang w:eastAsia="en-US"/>
        </w:rPr>
        <w:t xml:space="preserve"> определение способа выдачи (направления) заявителю результата предоставления муниципальной услуги, после чего – обеспечение выдачи (направления) заявителю результата предоставления муниципальной услуги в соответствии со способом, указанным в заявлении.</w:t>
      </w:r>
    </w:p>
    <w:p w14:paraId="47C0F6D0" w14:textId="77777777" w:rsidR="002356C9" w:rsidRPr="002356C9" w:rsidRDefault="002356C9" w:rsidP="002356C9">
      <w:pPr>
        <w:tabs>
          <w:tab w:val="left" w:pos="0"/>
        </w:tabs>
        <w:suppressAutoHyphens/>
        <w:autoSpaceDE w:val="0"/>
        <w:autoSpaceDN w:val="0"/>
        <w:adjustRightInd w:val="0"/>
        <w:ind w:firstLine="709"/>
        <w:jc w:val="both"/>
        <w:outlineLvl w:val="0"/>
        <w:rPr>
          <w:rFonts w:eastAsia="Calibri"/>
          <w:lang w:eastAsia="en-US"/>
        </w:rPr>
      </w:pPr>
      <w:r w:rsidRPr="002356C9">
        <w:rPr>
          <w:rFonts w:eastAsia="Calibri"/>
          <w:lang w:eastAsia="en-US"/>
        </w:rPr>
        <w:t>Критерием принятия решения о выдаче (направлении) результата муниципальной услуги является наличие оформленного документа, являющегося результатом предоставления муниципальной услуги.</w:t>
      </w:r>
    </w:p>
    <w:p w14:paraId="50C96653" w14:textId="77777777" w:rsidR="002356C9" w:rsidRPr="002356C9" w:rsidRDefault="002356C9" w:rsidP="002356C9">
      <w:pPr>
        <w:tabs>
          <w:tab w:val="left" w:pos="0"/>
        </w:tabs>
        <w:suppressAutoHyphens/>
        <w:autoSpaceDE w:val="0"/>
        <w:autoSpaceDN w:val="0"/>
        <w:adjustRightInd w:val="0"/>
        <w:ind w:firstLine="709"/>
        <w:jc w:val="both"/>
        <w:outlineLvl w:val="0"/>
        <w:rPr>
          <w:rFonts w:eastAsia="Calibri"/>
          <w:spacing w:val="4"/>
          <w:lang w:val="x-none"/>
        </w:rPr>
      </w:pPr>
      <w:r w:rsidRPr="002356C9">
        <w:rPr>
          <w:rFonts w:eastAsia="Calibri"/>
          <w:lang w:eastAsia="en-US"/>
        </w:rPr>
        <w:t>Результатом выполнения административной процедуры является выдача (направление) заявителю документа, являющегося результатом предоставления муниципальной услуги, способом, указанным в заявлении.</w:t>
      </w:r>
    </w:p>
    <w:p w14:paraId="5967530B" w14:textId="77777777" w:rsidR="002356C9" w:rsidRPr="002356C9" w:rsidRDefault="002356C9" w:rsidP="002356C9">
      <w:pPr>
        <w:tabs>
          <w:tab w:val="left" w:pos="0"/>
        </w:tabs>
        <w:suppressAutoHyphens/>
        <w:autoSpaceDE w:val="0"/>
        <w:autoSpaceDN w:val="0"/>
        <w:adjustRightInd w:val="0"/>
        <w:ind w:firstLine="709"/>
        <w:jc w:val="both"/>
        <w:outlineLvl w:val="0"/>
        <w:rPr>
          <w:rFonts w:eastAsia="Calibri"/>
          <w:sz w:val="20"/>
          <w:szCs w:val="20"/>
          <w:lang w:eastAsia="en-US"/>
        </w:rPr>
      </w:pPr>
      <w:r w:rsidRPr="002356C9">
        <w:rPr>
          <w:rFonts w:eastAsia="Calibri"/>
          <w:lang w:eastAsia="en-US"/>
        </w:rPr>
        <w:t>Максимальный срок выполнения административной процедуры составляет 1 рабочий день со дня подписания уполномоченным должностным лицом документа, являющегося результатом предоставления муниципальной услуги.</w:t>
      </w:r>
    </w:p>
    <w:p w14:paraId="6BE9C57A" w14:textId="77777777" w:rsidR="002356C9" w:rsidRPr="002356C9" w:rsidRDefault="002356C9" w:rsidP="002356C9">
      <w:pPr>
        <w:tabs>
          <w:tab w:val="left" w:pos="0"/>
        </w:tabs>
        <w:suppressAutoHyphens/>
        <w:autoSpaceDE w:val="0"/>
        <w:autoSpaceDN w:val="0"/>
        <w:adjustRightInd w:val="0"/>
        <w:ind w:firstLine="709"/>
        <w:jc w:val="both"/>
        <w:outlineLvl w:val="0"/>
        <w:rPr>
          <w:rFonts w:eastAsia="Calibri"/>
          <w:lang w:eastAsia="en-US"/>
        </w:rPr>
      </w:pPr>
      <w:r w:rsidRPr="002356C9">
        <w:rPr>
          <w:rFonts w:eastAsia="Calibri"/>
          <w:lang w:eastAsia="en-US"/>
        </w:rPr>
        <w:t>Способ фиксации результата выполнения административной процедуры:</w:t>
      </w:r>
    </w:p>
    <w:p w14:paraId="0249DC86" w14:textId="77777777" w:rsidR="002356C9" w:rsidRPr="002356C9" w:rsidRDefault="002356C9" w:rsidP="002356C9">
      <w:pPr>
        <w:autoSpaceDE w:val="0"/>
        <w:autoSpaceDN w:val="0"/>
        <w:adjustRightInd w:val="0"/>
        <w:ind w:firstLine="709"/>
        <w:jc w:val="both"/>
        <w:rPr>
          <w:i/>
          <w:sz w:val="24"/>
          <w:szCs w:val="24"/>
        </w:rPr>
      </w:pPr>
      <w:r w:rsidRPr="002356C9">
        <w:t>в случае выдачи лично заявителю запись о выдаче документов заявителю, подтверждается записью заявителя о получении на копии постановления или сопроводительного письма</w:t>
      </w:r>
      <w:r w:rsidRPr="002356C9">
        <w:rPr>
          <w:i/>
          <w:sz w:val="24"/>
          <w:szCs w:val="24"/>
        </w:rPr>
        <w:t>;</w:t>
      </w:r>
    </w:p>
    <w:p w14:paraId="669DB640" w14:textId="77777777" w:rsidR="002356C9" w:rsidRPr="002356C9" w:rsidRDefault="002356C9" w:rsidP="002356C9">
      <w:pPr>
        <w:autoSpaceDE w:val="0"/>
        <w:autoSpaceDN w:val="0"/>
        <w:adjustRightInd w:val="0"/>
        <w:ind w:firstLine="709"/>
        <w:jc w:val="both"/>
      </w:pPr>
      <w:r w:rsidRPr="002356C9">
        <w:t>в случае направления заявителю почтой, получение заявителем документов подтверждается уведомлением о вручении (о получении);</w:t>
      </w:r>
    </w:p>
    <w:p w14:paraId="4B65B095" w14:textId="77777777" w:rsidR="002356C9" w:rsidRPr="002356C9" w:rsidRDefault="002356C9" w:rsidP="002356C9">
      <w:pPr>
        <w:suppressAutoHyphens/>
        <w:autoSpaceDE w:val="0"/>
        <w:autoSpaceDN w:val="0"/>
        <w:adjustRightInd w:val="0"/>
        <w:ind w:firstLine="709"/>
        <w:jc w:val="both"/>
        <w:outlineLvl w:val="0"/>
        <w:rPr>
          <w:rFonts w:eastAsia="Calibri"/>
        </w:rPr>
      </w:pPr>
      <w:r w:rsidRPr="002356C9">
        <w:rPr>
          <w:rFonts w:eastAsia="Calibri"/>
          <w:lang w:eastAsia="en-US"/>
        </w:rPr>
        <w:t>в случае выдачи документа, являющегося результатом предоставления муниципальной услуги, в МФЦ, запись о выдаче документа заявителю отображается в соответствии с порядком ведения</w:t>
      </w:r>
      <w:r w:rsidRPr="002356C9">
        <w:rPr>
          <w:rFonts w:eastAsia="Calibri"/>
          <w:i/>
          <w:lang w:eastAsia="en-US"/>
        </w:rPr>
        <w:t xml:space="preserve"> </w:t>
      </w:r>
      <w:r w:rsidRPr="002356C9">
        <w:rPr>
          <w:rFonts w:eastAsia="Calibri"/>
          <w:lang w:eastAsia="en-US"/>
        </w:rPr>
        <w:t xml:space="preserve">документооборота, принятым </w:t>
      </w:r>
      <w:r w:rsidR="00390DA9">
        <w:rPr>
          <w:rFonts w:eastAsia="Calibri"/>
          <w:lang w:eastAsia="en-US"/>
        </w:rPr>
        <w:t xml:space="preserve">                    </w:t>
      </w:r>
      <w:r w:rsidRPr="002356C9">
        <w:rPr>
          <w:rFonts w:eastAsia="Calibri"/>
          <w:lang w:eastAsia="en-US"/>
        </w:rPr>
        <w:t>в МФЦ.</w:t>
      </w:r>
    </w:p>
    <w:p w14:paraId="17343439" w14:textId="77777777" w:rsidR="002356C9" w:rsidRPr="002356C9" w:rsidRDefault="002356C9" w:rsidP="002356C9">
      <w:pPr>
        <w:autoSpaceDE w:val="0"/>
        <w:autoSpaceDN w:val="0"/>
        <w:adjustRightInd w:val="0"/>
        <w:ind w:firstLine="709"/>
        <w:jc w:val="both"/>
        <w:rPr>
          <w:rFonts w:eastAsia="Calibri"/>
          <w:lang w:eastAsia="en-US"/>
        </w:rPr>
      </w:pPr>
      <w:r w:rsidRPr="002356C9">
        <w:rPr>
          <w:rFonts w:eastAsia="Calibri"/>
          <w:lang w:eastAsia="en-US"/>
        </w:rPr>
        <w:t>В случае подачи заявителем заявления и документов через МФЦ, последний обеспечивает их передачу в уполномоченный орган, в порядке и в сроки, установленные соглашением о взаимодействии между МФЦ и уполномоченным органом, но не позднее следующего рабочего дня со дня поступления пакета документов. При этом датой подачи заявителем заявления и документов является дата поступления пакета документов в уполномоченный орган.</w:t>
      </w:r>
    </w:p>
    <w:p w14:paraId="48C43E5B" w14:textId="77777777" w:rsidR="002356C9" w:rsidRDefault="002356C9" w:rsidP="002356C9">
      <w:pPr>
        <w:autoSpaceDE w:val="0"/>
        <w:autoSpaceDN w:val="0"/>
        <w:adjustRightInd w:val="0"/>
        <w:spacing w:line="276" w:lineRule="auto"/>
        <w:rPr>
          <w:rFonts w:eastAsia="Calibri"/>
        </w:rPr>
      </w:pPr>
    </w:p>
    <w:p w14:paraId="2B99061F" w14:textId="77777777" w:rsidR="00D86454" w:rsidRPr="002356C9" w:rsidRDefault="00D86454" w:rsidP="002356C9">
      <w:pPr>
        <w:autoSpaceDE w:val="0"/>
        <w:autoSpaceDN w:val="0"/>
        <w:adjustRightInd w:val="0"/>
        <w:spacing w:line="276" w:lineRule="auto"/>
        <w:rPr>
          <w:rFonts w:eastAsia="Calibri"/>
        </w:rPr>
      </w:pPr>
    </w:p>
    <w:p w14:paraId="288C9DAB" w14:textId="77777777" w:rsidR="002356C9" w:rsidRPr="002356C9" w:rsidRDefault="002356C9" w:rsidP="002356C9">
      <w:pPr>
        <w:widowControl w:val="0"/>
        <w:autoSpaceDE w:val="0"/>
        <w:autoSpaceDN w:val="0"/>
        <w:adjustRightInd w:val="0"/>
        <w:ind w:left="568"/>
        <w:jc w:val="center"/>
        <w:rPr>
          <w:b/>
        </w:rPr>
      </w:pPr>
      <w:r w:rsidRPr="002356C9">
        <w:rPr>
          <w:b/>
          <w:lang w:val="en-US"/>
        </w:rPr>
        <w:lastRenderedPageBreak/>
        <w:t>IV</w:t>
      </w:r>
      <w:r w:rsidRPr="002356C9">
        <w:rPr>
          <w:b/>
        </w:rPr>
        <w:t>.</w:t>
      </w:r>
      <w:r w:rsidR="00D86454">
        <w:rPr>
          <w:b/>
        </w:rPr>
        <w:t xml:space="preserve"> Формы контроля за исполнением А</w:t>
      </w:r>
      <w:r w:rsidRPr="002356C9">
        <w:rPr>
          <w:b/>
        </w:rPr>
        <w:t>дминистративного регламента</w:t>
      </w:r>
    </w:p>
    <w:p w14:paraId="35896AC2" w14:textId="77777777" w:rsidR="002356C9" w:rsidRPr="002356C9" w:rsidRDefault="002356C9" w:rsidP="002356C9">
      <w:pPr>
        <w:ind w:firstLine="709"/>
        <w:jc w:val="center"/>
      </w:pPr>
    </w:p>
    <w:p w14:paraId="73D172CF" w14:textId="77777777" w:rsidR="002356C9" w:rsidRPr="002356C9" w:rsidRDefault="002356C9" w:rsidP="002356C9">
      <w:pPr>
        <w:jc w:val="center"/>
        <w:rPr>
          <w:b/>
          <w:lang w:eastAsia="en-US"/>
        </w:rPr>
      </w:pPr>
      <w:r w:rsidRPr="002356C9">
        <w:rPr>
          <w:b/>
          <w:lang w:eastAsia="en-US"/>
        </w:rPr>
        <w:t xml:space="preserve">Порядок осуществления </w:t>
      </w:r>
      <w:r w:rsidRPr="002356C9">
        <w:rPr>
          <w:b/>
        </w:rPr>
        <w:t>текущего</w:t>
      </w:r>
      <w:r w:rsidRPr="002356C9">
        <w:rPr>
          <w:b/>
          <w:lang w:eastAsia="en-US"/>
        </w:rPr>
        <w:t xml:space="preserve"> контроля за соблюдением и исполнением ответственными должностными лицами положений административного регламента и иных правовых актов, устанавливающих требования к предоставлению муниципальной услуги, а также принятием ими решений</w:t>
      </w:r>
    </w:p>
    <w:p w14:paraId="452E6357" w14:textId="77777777" w:rsidR="002356C9" w:rsidRPr="002356C9" w:rsidRDefault="002356C9" w:rsidP="002356C9">
      <w:pPr>
        <w:ind w:firstLine="709"/>
        <w:jc w:val="both"/>
      </w:pPr>
    </w:p>
    <w:p w14:paraId="1FA5C910"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Текущий контроль за соблюдением и исполнением ответственными должностными лицами положений настоящего Административного регламента </w:t>
      </w:r>
      <w:r w:rsidR="00D86454">
        <w:rPr>
          <w:rFonts w:eastAsia="Calibri"/>
          <w:lang w:eastAsia="en-US"/>
        </w:rPr>
        <w:t xml:space="preserve">                </w:t>
      </w:r>
      <w:r w:rsidRPr="002356C9">
        <w:rPr>
          <w:rFonts w:eastAsia="Calibri"/>
          <w:lang w:eastAsia="en-US"/>
        </w:rPr>
        <w:t xml:space="preserve">и иных нормативных правовых актов, устанавливающих требования </w:t>
      </w:r>
      <w:r w:rsidR="00D86454">
        <w:rPr>
          <w:rFonts w:eastAsia="Calibri"/>
          <w:lang w:eastAsia="en-US"/>
        </w:rPr>
        <w:t xml:space="preserve">                                       </w:t>
      </w:r>
      <w:r w:rsidRPr="002356C9">
        <w:rPr>
          <w:rFonts w:eastAsia="Calibri"/>
          <w:lang w:eastAsia="en-US"/>
        </w:rPr>
        <w:t>к предоставлению муниципальной услуги, осуществляется начальником управления архитектуры и градостроительства администрации района.</w:t>
      </w:r>
    </w:p>
    <w:p w14:paraId="361F3717" w14:textId="77777777" w:rsidR="002356C9" w:rsidRPr="002356C9" w:rsidRDefault="002356C9" w:rsidP="002356C9">
      <w:pPr>
        <w:ind w:firstLine="709"/>
        <w:contextualSpacing/>
        <w:jc w:val="both"/>
      </w:pPr>
    </w:p>
    <w:p w14:paraId="669143BF" w14:textId="77777777" w:rsidR="002356C9" w:rsidRPr="002356C9" w:rsidRDefault="002356C9" w:rsidP="002356C9">
      <w:pPr>
        <w:tabs>
          <w:tab w:val="left" w:pos="0"/>
        </w:tabs>
        <w:autoSpaceDE w:val="0"/>
        <w:autoSpaceDN w:val="0"/>
        <w:adjustRightInd w:val="0"/>
        <w:jc w:val="center"/>
        <w:rPr>
          <w:b/>
          <w:lang w:eastAsia="en-US"/>
        </w:rPr>
      </w:pPr>
      <w:r w:rsidRPr="002356C9">
        <w:rPr>
          <w:b/>
          <w:lang w:eastAsia="en-US"/>
        </w:rPr>
        <w:t>Порядок и периодичность осуществления плановых и внеплановых проверок полноты и качества предоставления муниципальной услуги, порядок и формы контроля полноты и качества предоставления муниципальной услуги, в том числе со стороны граждан, их объединений и организаций</w:t>
      </w:r>
    </w:p>
    <w:p w14:paraId="6DE0E0C8" w14:textId="77777777" w:rsidR="002356C9" w:rsidRPr="002356C9" w:rsidRDefault="002356C9" w:rsidP="002356C9"/>
    <w:p w14:paraId="671C5629"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Плановые проверки полноты и качества предоставления муниципальной услуги проводятся заместителем главы района по жилищно-коммунальному хозяйству и строительству администрации района либо лицом, его замещающим.</w:t>
      </w:r>
    </w:p>
    <w:p w14:paraId="45224653" w14:textId="77777777" w:rsidR="002356C9" w:rsidRPr="002356C9" w:rsidRDefault="002356C9" w:rsidP="002356C9">
      <w:pPr>
        <w:ind w:firstLine="709"/>
        <w:jc w:val="both"/>
      </w:pPr>
      <w:r w:rsidRPr="002356C9">
        <w:t xml:space="preserve">Периодичность проведения плановых проверок полноты и качества предоставления муниципальной услуги устанавливается в соответствии </w:t>
      </w:r>
      <w:r w:rsidR="00D86454">
        <w:t xml:space="preserve">                                 </w:t>
      </w:r>
      <w:r w:rsidRPr="002356C9">
        <w:t>с решением заместителя главы района по жилищно-коммунальному хозяйству                    и строительству либо лица, его</w:t>
      </w:r>
      <w:r w:rsidRPr="002356C9">
        <w:rPr>
          <w:shd w:val="clear" w:color="auto" w:fill="FFFFFF"/>
        </w:rPr>
        <w:t xml:space="preserve"> замещающего</w:t>
      </w:r>
      <w:r w:rsidRPr="002356C9">
        <w:t>.</w:t>
      </w:r>
    </w:p>
    <w:p w14:paraId="4EF0B96A" w14:textId="77777777" w:rsidR="002356C9" w:rsidRPr="002356C9" w:rsidRDefault="002356C9" w:rsidP="002356C9">
      <w:pPr>
        <w:ind w:firstLine="709"/>
        <w:jc w:val="both"/>
        <w:rPr>
          <w:lang w:eastAsia="en-US"/>
        </w:rPr>
      </w:pPr>
      <w:r w:rsidRPr="002356C9">
        <w:rPr>
          <w:lang w:eastAsia="en-US"/>
        </w:rPr>
        <w:t xml:space="preserve">Внеплановые проверки полноты и качества предоставления муниципальной услуги проводятся </w:t>
      </w:r>
      <w:r w:rsidRPr="002356C9">
        <w:t>заместителем главы района по жилищно-коммунальному хозяйству и строительству</w:t>
      </w:r>
      <w:r w:rsidRPr="002356C9">
        <w:rPr>
          <w:i/>
          <w:spacing w:val="-3"/>
          <w:sz w:val="24"/>
          <w:szCs w:val="24"/>
        </w:rPr>
        <w:t xml:space="preserve"> </w:t>
      </w:r>
      <w:r w:rsidRPr="002356C9">
        <w:t>либо лицом, его</w:t>
      </w:r>
      <w:r w:rsidRPr="002356C9">
        <w:rPr>
          <w:shd w:val="clear" w:color="auto" w:fill="FFFFFF"/>
        </w:rPr>
        <w:t xml:space="preserve"> замещающим</w:t>
      </w:r>
      <w:r w:rsidRPr="002356C9">
        <w:rPr>
          <w:lang w:eastAsia="en-US"/>
        </w:rPr>
        <w:t>, на основании жалобы заявителя на решения или действия (бездействие) должностных лиц уполномоченного органа, принятые или осуществленные в ходе предоставления муниципальной услуги.</w:t>
      </w:r>
    </w:p>
    <w:p w14:paraId="0405FA7E" w14:textId="77777777" w:rsidR="002356C9" w:rsidRPr="002356C9" w:rsidRDefault="002356C9" w:rsidP="002356C9">
      <w:pPr>
        <w:tabs>
          <w:tab w:val="left" w:pos="0"/>
        </w:tabs>
        <w:autoSpaceDE w:val="0"/>
        <w:autoSpaceDN w:val="0"/>
        <w:adjustRightInd w:val="0"/>
        <w:ind w:firstLine="709"/>
        <w:jc w:val="both"/>
        <w:rPr>
          <w:lang w:eastAsia="en-US"/>
        </w:rPr>
      </w:pPr>
      <w:r w:rsidRPr="002356C9">
        <w:rPr>
          <w:lang w:eastAsia="en-US"/>
        </w:rPr>
        <w:t xml:space="preserve">Рассмотрение жалобы заявителя осуществляется в соответствии с </w:t>
      </w:r>
      <w:hyperlink r:id="rId16" w:history="1">
        <w:r w:rsidRPr="002356C9">
          <w:rPr>
            <w:lang w:eastAsia="en-US"/>
          </w:rPr>
          <w:t xml:space="preserve">разделом </w:t>
        </w:r>
        <w:r w:rsidRPr="002356C9">
          <w:rPr>
            <w:lang w:val="en-US" w:eastAsia="en-US"/>
          </w:rPr>
          <w:t>V</w:t>
        </w:r>
      </w:hyperlink>
      <w:r w:rsidRPr="002356C9">
        <w:rPr>
          <w:lang w:eastAsia="en-US"/>
        </w:rPr>
        <w:t xml:space="preserve"> настоящего Административного регламента.</w:t>
      </w:r>
    </w:p>
    <w:p w14:paraId="74676539" w14:textId="77777777" w:rsidR="002356C9" w:rsidRPr="002356C9" w:rsidRDefault="002356C9" w:rsidP="002356C9">
      <w:pPr>
        <w:tabs>
          <w:tab w:val="left" w:pos="0"/>
          <w:tab w:val="left" w:pos="1134"/>
        </w:tabs>
        <w:ind w:firstLine="709"/>
        <w:jc w:val="both"/>
        <w:rPr>
          <w:lang w:eastAsia="en-US"/>
        </w:rPr>
      </w:pPr>
      <w:r w:rsidRPr="002356C9">
        <w:rPr>
          <w:lang w:eastAsia="en-US"/>
        </w:rPr>
        <w:t>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 и о мерах, принятых в отношении виновных лиц.</w:t>
      </w:r>
    </w:p>
    <w:p w14:paraId="3DA3376A" w14:textId="77777777" w:rsidR="002356C9" w:rsidRPr="002356C9" w:rsidRDefault="002356C9" w:rsidP="002356C9">
      <w:pPr>
        <w:tabs>
          <w:tab w:val="left" w:pos="0"/>
          <w:tab w:val="left" w:pos="1134"/>
        </w:tabs>
        <w:ind w:firstLine="709"/>
        <w:jc w:val="both"/>
        <w:rPr>
          <w:lang w:eastAsia="en-US"/>
        </w:rPr>
      </w:pPr>
      <w:r w:rsidRPr="002356C9">
        <w:rPr>
          <w:lang w:eastAsia="en-US"/>
        </w:rPr>
        <w:t>Результаты проверки оформляются в виде акта, в котором отмечаются выявленные недостатки и указываются предложения по их устранению.</w:t>
      </w:r>
    </w:p>
    <w:p w14:paraId="3991B327"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 xml:space="preserve">Контроль полноты и качества предоставления муниципальной услуги со стороны граждан, их объединений, организаций осуществляется </w:t>
      </w:r>
      <w:r w:rsidR="00D86454">
        <w:rPr>
          <w:rFonts w:eastAsia="Calibri"/>
          <w:lang w:eastAsia="en-US"/>
        </w:rPr>
        <w:t xml:space="preserve">                                           </w:t>
      </w:r>
      <w:r w:rsidRPr="002356C9">
        <w:rPr>
          <w:rFonts w:eastAsia="Calibri"/>
          <w:lang w:eastAsia="en-US"/>
        </w:rPr>
        <w:t>с использованием соответствующей информации, размещаемой на официальном сайте, а также в форме письменных и устных обращений в адрес уполномоченного органа.</w:t>
      </w:r>
    </w:p>
    <w:p w14:paraId="2592AA40" w14:textId="77777777" w:rsidR="00D86454" w:rsidRDefault="002356C9" w:rsidP="002356C9">
      <w:pPr>
        <w:tabs>
          <w:tab w:val="left" w:pos="0"/>
        </w:tabs>
        <w:autoSpaceDE w:val="0"/>
        <w:autoSpaceDN w:val="0"/>
        <w:adjustRightInd w:val="0"/>
        <w:jc w:val="center"/>
        <w:rPr>
          <w:b/>
          <w:lang w:eastAsia="en-US"/>
        </w:rPr>
      </w:pPr>
      <w:r w:rsidRPr="002356C9">
        <w:rPr>
          <w:b/>
          <w:lang w:eastAsia="en-US"/>
        </w:rPr>
        <w:lastRenderedPageBreak/>
        <w:t xml:space="preserve">Ответственность должностных лиц органа местного самоуправления за решения и действия (бездействие), принимаемые (осуществляемые) ими </w:t>
      </w:r>
    </w:p>
    <w:p w14:paraId="069A0CE1" w14:textId="77777777" w:rsidR="002356C9" w:rsidRPr="002356C9" w:rsidRDefault="002356C9" w:rsidP="002356C9">
      <w:pPr>
        <w:tabs>
          <w:tab w:val="left" w:pos="0"/>
        </w:tabs>
        <w:autoSpaceDE w:val="0"/>
        <w:autoSpaceDN w:val="0"/>
        <w:adjustRightInd w:val="0"/>
        <w:jc w:val="center"/>
        <w:rPr>
          <w:b/>
          <w:lang w:eastAsia="en-US"/>
        </w:rPr>
      </w:pPr>
      <w:r w:rsidRPr="002356C9">
        <w:rPr>
          <w:b/>
          <w:lang w:eastAsia="en-US"/>
        </w:rPr>
        <w:t>в ходе предоставления муниципальной услуги</w:t>
      </w:r>
    </w:p>
    <w:p w14:paraId="5EECCCFB" w14:textId="77777777" w:rsidR="002356C9" w:rsidRPr="002356C9" w:rsidRDefault="002356C9" w:rsidP="002356C9">
      <w:pPr>
        <w:ind w:firstLine="709"/>
        <w:jc w:val="both"/>
      </w:pPr>
    </w:p>
    <w:p w14:paraId="3D80B0B2"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Должностные лица уполномоченного органа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14:paraId="0D076BA4" w14:textId="77777777" w:rsidR="002356C9" w:rsidRPr="002356C9" w:rsidRDefault="002356C9" w:rsidP="002356C9">
      <w:pPr>
        <w:tabs>
          <w:tab w:val="left" w:pos="0"/>
        </w:tabs>
        <w:ind w:firstLine="709"/>
        <w:jc w:val="both"/>
      </w:pPr>
      <w:r w:rsidRPr="002356C9">
        <w:t>Персональная ответственность специалистов закрепляется в их должностных инструкциях в соответствии с требованиями действующего законодательства.</w:t>
      </w:r>
    </w:p>
    <w:p w14:paraId="70B93749" w14:textId="77777777" w:rsidR="002356C9" w:rsidRPr="002356C9" w:rsidRDefault="002356C9" w:rsidP="002356C9">
      <w:pPr>
        <w:tabs>
          <w:tab w:val="left" w:pos="0"/>
        </w:tabs>
        <w:ind w:firstLine="709"/>
        <w:jc w:val="both"/>
      </w:pPr>
      <w:r w:rsidRPr="002356C9">
        <w:t>В соответствии со статьей 9.6 Закона автономного округа от 11 июня 2010 года №</w:t>
      </w:r>
      <w:r w:rsidRPr="002356C9">
        <w:rPr>
          <w:lang w:val="en-US"/>
        </w:rPr>
        <w:t> </w:t>
      </w:r>
      <w:r w:rsidRPr="002356C9">
        <w:t xml:space="preserve">102-оз «Об административных правонарушениях» должностные лица уполномоченного органа, работники МФЦ несут административную ответственность за нарушение настоящего Административного регламента, выразившееся в нарушении срока регистрации запроса заявителя о предоставлении муниципальной услуги, срока предоставления муниципальной услуги, </w:t>
      </w:r>
      <w:r w:rsidR="00D86454">
        <w:t xml:space="preserve">                                      </w:t>
      </w:r>
      <w:r w:rsidRPr="002356C9">
        <w:t xml:space="preserve">в неправомерных отказах в приеме у заявителя документов, предусмотренных для предоставления муниципальной услуги, предоставлении муниципальной услуги,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МФЦ), </w:t>
      </w:r>
      <w:r w:rsidR="00D86454">
        <w:t xml:space="preserve">                                   </w:t>
      </w:r>
      <w:r w:rsidRPr="002356C9">
        <w:t xml:space="preserve">в нарушении требований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w:t>
      </w:r>
      <w:r w:rsidR="00D86454">
        <w:t xml:space="preserve">                                          </w:t>
      </w:r>
      <w:r w:rsidRPr="002356C9">
        <w:t>к помещениям МФЦ).</w:t>
      </w:r>
    </w:p>
    <w:p w14:paraId="0C8ADB04" w14:textId="77777777" w:rsidR="002356C9" w:rsidRPr="002356C9" w:rsidRDefault="002356C9" w:rsidP="002356C9">
      <w:pPr>
        <w:autoSpaceDE w:val="0"/>
        <w:autoSpaceDN w:val="0"/>
        <w:adjustRightInd w:val="0"/>
        <w:jc w:val="center"/>
        <w:outlineLvl w:val="1"/>
        <w:rPr>
          <w:b/>
        </w:rPr>
      </w:pPr>
    </w:p>
    <w:p w14:paraId="4600E6B8" w14:textId="77777777" w:rsidR="002356C9" w:rsidRPr="002356C9" w:rsidRDefault="002356C9" w:rsidP="002356C9">
      <w:pPr>
        <w:tabs>
          <w:tab w:val="left" w:pos="0"/>
        </w:tabs>
        <w:autoSpaceDE w:val="0"/>
        <w:autoSpaceDN w:val="0"/>
        <w:adjustRightInd w:val="0"/>
        <w:jc w:val="center"/>
        <w:rPr>
          <w:b/>
          <w:lang w:eastAsia="en-US"/>
        </w:rPr>
      </w:pPr>
      <w:r w:rsidRPr="002356C9">
        <w:rPr>
          <w:rFonts w:eastAsia="Calibri"/>
          <w:b/>
          <w:lang w:val="en-US" w:eastAsia="en-US"/>
        </w:rPr>
        <w:t>V</w:t>
      </w:r>
      <w:r w:rsidRPr="002356C9">
        <w:rPr>
          <w:rFonts w:eastAsia="Calibri"/>
          <w:b/>
          <w:lang w:eastAsia="en-US"/>
        </w:rPr>
        <w:t xml:space="preserve">. </w:t>
      </w:r>
      <w:hyperlink r:id="rId17" w:history="1">
        <w:r w:rsidRPr="002356C9">
          <w:rPr>
            <w:b/>
            <w:lang w:eastAsia="en-US"/>
          </w:rPr>
          <w:t>Досудебный (внесудебный) порядок</w:t>
        </w:r>
      </w:hyperlink>
      <w:r w:rsidRPr="002356C9">
        <w:rPr>
          <w:b/>
          <w:lang w:eastAsia="en-US"/>
        </w:rPr>
        <w:t xml:space="preserve"> обжалования решений </w:t>
      </w:r>
    </w:p>
    <w:p w14:paraId="2B9FF883" w14:textId="77777777" w:rsidR="002356C9" w:rsidRPr="002356C9" w:rsidRDefault="002356C9" w:rsidP="002356C9">
      <w:pPr>
        <w:tabs>
          <w:tab w:val="left" w:pos="0"/>
        </w:tabs>
        <w:autoSpaceDE w:val="0"/>
        <w:autoSpaceDN w:val="0"/>
        <w:adjustRightInd w:val="0"/>
        <w:jc w:val="center"/>
        <w:rPr>
          <w:b/>
          <w:lang w:eastAsia="en-US"/>
        </w:rPr>
      </w:pPr>
      <w:r w:rsidRPr="002356C9">
        <w:rPr>
          <w:b/>
          <w:lang w:eastAsia="en-US"/>
        </w:rPr>
        <w:t>и действий (бездействия) органа, предоставляющего муниципальную услугу, многофункционального центра, а также должностных лиц, муниципальных служащих, работников</w:t>
      </w:r>
    </w:p>
    <w:p w14:paraId="330D80FF" w14:textId="77777777" w:rsidR="002356C9" w:rsidRPr="002356C9" w:rsidRDefault="002356C9" w:rsidP="002356C9">
      <w:pPr>
        <w:jc w:val="center"/>
        <w:rPr>
          <w:rFonts w:eastAsia="Calibri"/>
          <w:lang w:eastAsia="en-US"/>
        </w:rPr>
      </w:pPr>
    </w:p>
    <w:p w14:paraId="281A9473"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Заявитель имеет право на досудебное (внесудебное) обжалование действий (бездействия) и решений, принятых (осуществленных) в ходе предоставления муниципальной услуги уполномоченным органом, МФЦ, а также их должностными лицами, муниципальными служащими, работниками (далее – жалоба).</w:t>
      </w:r>
    </w:p>
    <w:p w14:paraId="1EBDC324"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Жалоба на решения, действия (бездействие) уполномоченного органа, его должностных лиц, муниципальных служащих, обеспечивающих предоставление муниципальной услуги, подается в уполномоченный орган.</w:t>
      </w:r>
    </w:p>
    <w:p w14:paraId="70F3FADE" w14:textId="77777777" w:rsidR="002356C9" w:rsidRPr="002356C9" w:rsidRDefault="002356C9" w:rsidP="002356C9">
      <w:pPr>
        <w:widowControl w:val="0"/>
        <w:tabs>
          <w:tab w:val="left" w:pos="0"/>
        </w:tabs>
        <w:autoSpaceDE w:val="0"/>
        <w:autoSpaceDN w:val="0"/>
        <w:ind w:firstLine="709"/>
        <w:jc w:val="both"/>
      </w:pPr>
      <w:r w:rsidRPr="002356C9">
        <w:t xml:space="preserve">В случае обжалования решения должностного лица уполномоченного органа </w:t>
      </w:r>
      <w:r w:rsidRPr="002356C9">
        <w:lastRenderedPageBreak/>
        <w:t>жалоба подается главе района.</w:t>
      </w:r>
    </w:p>
    <w:p w14:paraId="5AEBF8BA" w14:textId="77777777" w:rsidR="002356C9" w:rsidRPr="002356C9" w:rsidRDefault="002356C9" w:rsidP="002356C9">
      <w:pPr>
        <w:widowControl w:val="0"/>
        <w:autoSpaceDE w:val="0"/>
        <w:autoSpaceDN w:val="0"/>
        <w:adjustRightInd w:val="0"/>
        <w:ind w:firstLine="709"/>
        <w:jc w:val="both"/>
      </w:pPr>
      <w:r w:rsidRPr="002356C9">
        <w:t xml:space="preserve">При обжаловании решения, действия (бездействие) </w:t>
      </w:r>
      <w:r w:rsidRPr="002356C9">
        <w:rPr>
          <w:rFonts w:cs="Arial"/>
        </w:rPr>
        <w:t xml:space="preserve">МФЦ жалоба </w:t>
      </w:r>
      <w:r w:rsidRPr="002356C9">
        <w:t>подается для рассмотрения в администрацию района.</w:t>
      </w:r>
    </w:p>
    <w:p w14:paraId="29B1EEEF" w14:textId="77777777" w:rsidR="002356C9" w:rsidRPr="002356C9" w:rsidRDefault="002356C9" w:rsidP="002356C9">
      <w:pPr>
        <w:widowControl w:val="0"/>
        <w:autoSpaceDE w:val="0"/>
        <w:autoSpaceDN w:val="0"/>
        <w:adjustRightInd w:val="0"/>
        <w:ind w:firstLine="709"/>
        <w:jc w:val="both"/>
      </w:pPr>
      <w:r w:rsidRPr="002356C9">
        <w:t xml:space="preserve">Жалоба в отношении работника </w:t>
      </w:r>
      <w:r w:rsidRPr="002356C9">
        <w:rPr>
          <w:rFonts w:cs="Arial"/>
        </w:rPr>
        <w:t xml:space="preserve">МФЦ </w:t>
      </w:r>
      <w:r w:rsidRPr="002356C9">
        <w:t xml:space="preserve">подается для рассмотрения руководителю </w:t>
      </w:r>
      <w:r w:rsidRPr="002356C9">
        <w:rPr>
          <w:rFonts w:cs="Arial"/>
        </w:rPr>
        <w:t>МФЦ</w:t>
      </w:r>
      <w:r w:rsidRPr="002356C9">
        <w:t>.</w:t>
      </w:r>
    </w:p>
    <w:p w14:paraId="2A2807DD"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Информация о порядке подачи и рассмотрения жалобы размещается на информационном стенде в месте предоставления муниципальной услуги, на официальном сайте в сети Интернет, Едином и региональном порталах.</w:t>
      </w:r>
    </w:p>
    <w:p w14:paraId="5CC2763C" w14:textId="77777777" w:rsidR="002356C9" w:rsidRPr="002356C9" w:rsidRDefault="002356C9" w:rsidP="002356C9">
      <w:pPr>
        <w:numPr>
          <w:ilvl w:val="0"/>
          <w:numId w:val="26"/>
        </w:numPr>
        <w:suppressAutoHyphens/>
        <w:autoSpaceDE w:val="0"/>
        <w:autoSpaceDN w:val="0"/>
        <w:adjustRightInd w:val="0"/>
        <w:ind w:left="0" w:firstLine="709"/>
        <w:jc w:val="both"/>
        <w:outlineLvl w:val="0"/>
        <w:rPr>
          <w:rFonts w:eastAsia="Calibri"/>
          <w:lang w:eastAsia="en-US"/>
        </w:rPr>
      </w:pPr>
      <w:r w:rsidRPr="002356C9">
        <w:rPr>
          <w:rFonts w:eastAsia="Calibri"/>
          <w:lang w:eastAsia="en-US"/>
        </w:rPr>
        <w:t>Нормативные правовые акты, регулирующие порядок досудебного (внесудебного) обжалования действий (бездействия) и решений, принятых (осуществленных) в ходе предоставления муниципальной услуги:</w:t>
      </w:r>
    </w:p>
    <w:p w14:paraId="2B3ECA8B" w14:textId="77777777" w:rsidR="002356C9" w:rsidRPr="002356C9" w:rsidRDefault="002356C9" w:rsidP="002356C9">
      <w:pPr>
        <w:tabs>
          <w:tab w:val="left" w:pos="0"/>
        </w:tabs>
        <w:autoSpaceDE w:val="0"/>
        <w:autoSpaceDN w:val="0"/>
        <w:ind w:firstLine="709"/>
        <w:jc w:val="both"/>
        <w:rPr>
          <w:lang w:eastAsia="en-US"/>
        </w:rPr>
      </w:pPr>
      <w:r w:rsidRPr="002356C9">
        <w:rPr>
          <w:lang w:eastAsia="en-US"/>
        </w:rPr>
        <w:t>Федеральный закон № 210-ФЗ;</w:t>
      </w:r>
    </w:p>
    <w:p w14:paraId="22ECFBCF" w14:textId="77777777" w:rsidR="002356C9" w:rsidRPr="002356C9" w:rsidRDefault="002356C9" w:rsidP="002356C9">
      <w:pPr>
        <w:autoSpaceDE w:val="0"/>
        <w:autoSpaceDN w:val="0"/>
        <w:adjustRightInd w:val="0"/>
        <w:ind w:firstLine="709"/>
        <w:jc w:val="both"/>
      </w:pPr>
      <w:r w:rsidRPr="002356C9">
        <w:rPr>
          <w:rFonts w:eastAsia="Calibri"/>
          <w:lang w:eastAsia="en-US"/>
        </w:rPr>
        <w:t>постановление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p>
    <w:p w14:paraId="7884E859" w14:textId="77777777" w:rsidR="002356C9" w:rsidRPr="002356C9" w:rsidRDefault="002356C9" w:rsidP="002356C9">
      <w:pPr>
        <w:autoSpaceDE w:val="0"/>
        <w:autoSpaceDN w:val="0"/>
        <w:adjustRightInd w:val="0"/>
        <w:ind w:firstLine="709"/>
        <w:jc w:val="both"/>
      </w:pPr>
    </w:p>
    <w:p w14:paraId="1DD2885C" w14:textId="77777777" w:rsidR="002356C9" w:rsidRPr="002356C9" w:rsidRDefault="002356C9" w:rsidP="002356C9">
      <w:pPr>
        <w:autoSpaceDE w:val="0"/>
        <w:autoSpaceDN w:val="0"/>
        <w:adjustRightInd w:val="0"/>
        <w:ind w:firstLine="709"/>
        <w:jc w:val="both"/>
      </w:pPr>
    </w:p>
    <w:p w14:paraId="30C5E5CC" w14:textId="77777777" w:rsidR="002356C9" w:rsidRPr="002356C9" w:rsidRDefault="002356C9" w:rsidP="002356C9">
      <w:pPr>
        <w:autoSpaceDE w:val="0"/>
        <w:autoSpaceDN w:val="0"/>
        <w:adjustRightInd w:val="0"/>
        <w:ind w:firstLine="709"/>
        <w:jc w:val="both"/>
      </w:pPr>
    </w:p>
    <w:p w14:paraId="330D9BAD" w14:textId="77777777" w:rsidR="002356C9" w:rsidRPr="002356C9" w:rsidRDefault="002356C9" w:rsidP="002356C9">
      <w:pPr>
        <w:rPr>
          <w:sz w:val="27"/>
          <w:szCs w:val="27"/>
        </w:rPr>
        <w:sectPr w:rsidR="002356C9" w:rsidRPr="002356C9">
          <w:headerReference w:type="default" r:id="rId18"/>
          <w:pgSz w:w="11907" w:h="16840"/>
          <w:pgMar w:top="1134" w:right="567" w:bottom="1134" w:left="1418" w:header="567" w:footer="567" w:gutter="0"/>
          <w:pgNumType w:start="1"/>
          <w:cols w:space="720"/>
        </w:sectPr>
      </w:pPr>
    </w:p>
    <w:p w14:paraId="2C1A0A26" w14:textId="77777777" w:rsidR="002356C9" w:rsidRPr="002356C9" w:rsidRDefault="002356C9" w:rsidP="00D86454">
      <w:pPr>
        <w:widowControl w:val="0"/>
        <w:autoSpaceDE w:val="0"/>
        <w:autoSpaceDN w:val="0"/>
        <w:adjustRightInd w:val="0"/>
        <w:ind w:left="4111"/>
        <w:jc w:val="both"/>
      </w:pPr>
      <w:r w:rsidRPr="002356C9">
        <w:lastRenderedPageBreak/>
        <w:t>Приложение 1</w:t>
      </w:r>
      <w:r w:rsidR="00D86454">
        <w:t xml:space="preserve"> </w:t>
      </w:r>
      <w:r w:rsidRPr="002356C9">
        <w:t>к административному регламенту</w:t>
      </w:r>
      <w:r w:rsidR="00D86454">
        <w:t xml:space="preserve"> </w:t>
      </w:r>
      <w:r w:rsidRPr="002356C9">
        <w:t>предоставления муниципальной услуги</w:t>
      </w:r>
      <w:r w:rsidR="00D86454" w:rsidRPr="002356C9">
        <w:t xml:space="preserve"> </w:t>
      </w:r>
      <w:r w:rsidRPr="002356C9">
        <w:t>«Выдача разрешения на установку</w:t>
      </w:r>
      <w:r w:rsidR="00D86454">
        <w:t xml:space="preserve"> </w:t>
      </w:r>
      <w:r w:rsidRPr="002356C9">
        <w:t>некапитальных нестационарных сооружений,</w:t>
      </w:r>
      <w:r w:rsidR="00D86454">
        <w:t xml:space="preserve"> </w:t>
      </w:r>
      <w:r w:rsidRPr="002356C9">
        <w:t>произведений монументально-декоративного искусства»</w:t>
      </w:r>
    </w:p>
    <w:p w14:paraId="7E042686" w14:textId="77777777" w:rsidR="002356C9" w:rsidRPr="002356C9" w:rsidRDefault="002356C9" w:rsidP="00D86454">
      <w:pPr>
        <w:ind w:left="4111"/>
      </w:pPr>
      <w:r w:rsidRPr="002356C9">
        <w:t>__________________________</w:t>
      </w:r>
      <w:r w:rsidR="00D86454">
        <w:t>______</w:t>
      </w:r>
      <w:r w:rsidRPr="002356C9">
        <w:t>_______</w:t>
      </w:r>
    </w:p>
    <w:p w14:paraId="0046D0E7" w14:textId="77777777" w:rsidR="002356C9" w:rsidRPr="00D86454" w:rsidRDefault="002356C9" w:rsidP="00D86454">
      <w:pPr>
        <w:ind w:left="4111"/>
        <w:jc w:val="center"/>
        <w:rPr>
          <w:sz w:val="20"/>
          <w:szCs w:val="24"/>
        </w:rPr>
      </w:pPr>
      <w:r w:rsidRPr="00D86454">
        <w:rPr>
          <w:sz w:val="20"/>
          <w:szCs w:val="24"/>
        </w:rPr>
        <w:t>наименование уполномоченного органа местного самоуправления</w:t>
      </w:r>
    </w:p>
    <w:p w14:paraId="37C8E8E3" w14:textId="77777777" w:rsidR="002356C9" w:rsidRPr="002356C9" w:rsidRDefault="002356C9" w:rsidP="00D86454">
      <w:pPr>
        <w:pBdr>
          <w:bottom w:val="single" w:sz="4" w:space="1" w:color="auto"/>
        </w:pBdr>
        <w:ind w:left="4111"/>
        <w:jc w:val="both"/>
      </w:pPr>
      <w:r w:rsidRPr="002356C9">
        <w:t xml:space="preserve">от </w:t>
      </w:r>
    </w:p>
    <w:p w14:paraId="319B246F" w14:textId="77777777" w:rsidR="002356C9" w:rsidRPr="00D86454" w:rsidRDefault="002356C9" w:rsidP="00D86454">
      <w:pPr>
        <w:ind w:left="4111"/>
        <w:jc w:val="center"/>
        <w:rPr>
          <w:sz w:val="20"/>
          <w:szCs w:val="24"/>
        </w:rPr>
      </w:pPr>
      <w:r w:rsidRPr="00D86454">
        <w:rPr>
          <w:sz w:val="20"/>
          <w:szCs w:val="24"/>
        </w:rPr>
        <w:t>наименование юридического лица, индивидуального предпринимателя</w:t>
      </w:r>
    </w:p>
    <w:p w14:paraId="27D181A1" w14:textId="77777777" w:rsidR="002356C9" w:rsidRPr="002356C9" w:rsidRDefault="002356C9" w:rsidP="00D86454">
      <w:pPr>
        <w:ind w:left="4111"/>
        <w:jc w:val="both"/>
        <w:rPr>
          <w:i/>
          <w:sz w:val="24"/>
          <w:szCs w:val="24"/>
        </w:rPr>
      </w:pPr>
      <w:r w:rsidRPr="002356C9">
        <w:rPr>
          <w:i/>
          <w:sz w:val="24"/>
          <w:szCs w:val="24"/>
        </w:rPr>
        <w:t>__________________________________________</w:t>
      </w:r>
    </w:p>
    <w:p w14:paraId="2B66C605" w14:textId="77777777" w:rsidR="002356C9" w:rsidRPr="00D86454" w:rsidRDefault="002356C9" w:rsidP="00D86454">
      <w:pPr>
        <w:ind w:left="4111"/>
        <w:jc w:val="center"/>
        <w:rPr>
          <w:sz w:val="20"/>
          <w:szCs w:val="24"/>
        </w:rPr>
      </w:pPr>
      <w:r w:rsidRPr="00D86454">
        <w:rPr>
          <w:sz w:val="20"/>
          <w:szCs w:val="24"/>
        </w:rPr>
        <w:t>или Ф.И.О. физического лица</w:t>
      </w:r>
    </w:p>
    <w:p w14:paraId="20C78110" w14:textId="77777777" w:rsidR="002356C9" w:rsidRPr="002356C9" w:rsidRDefault="002356C9" w:rsidP="002356C9">
      <w:pPr>
        <w:ind w:left="3969"/>
      </w:pPr>
      <w:r w:rsidRPr="002356C9">
        <w:t xml:space="preserve"> </w:t>
      </w:r>
    </w:p>
    <w:tbl>
      <w:tblPr>
        <w:tblW w:w="0" w:type="auto"/>
        <w:tblInd w:w="4096" w:type="dxa"/>
        <w:tblLook w:val="01E0" w:firstRow="1" w:lastRow="1" w:firstColumn="1" w:lastColumn="1" w:noHBand="0" w:noVBand="0"/>
      </w:tblPr>
      <w:tblGrid>
        <w:gridCol w:w="1131"/>
        <w:gridCol w:w="155"/>
        <w:gridCol w:w="227"/>
        <w:gridCol w:w="688"/>
        <w:gridCol w:w="333"/>
        <w:gridCol w:w="2550"/>
      </w:tblGrid>
      <w:tr w:rsidR="002356C9" w:rsidRPr="002356C9" w14:paraId="694A9009" w14:textId="77777777" w:rsidTr="002356C9">
        <w:tc>
          <w:tcPr>
            <w:tcW w:w="1131" w:type="dxa"/>
            <w:hideMark/>
          </w:tcPr>
          <w:p w14:paraId="20AF1516" w14:textId="77777777" w:rsidR="002356C9" w:rsidRPr="002356C9" w:rsidRDefault="002356C9" w:rsidP="002356C9">
            <w:pPr>
              <w:autoSpaceDE w:val="0"/>
              <w:autoSpaceDN w:val="0"/>
              <w:adjustRightInd w:val="0"/>
              <w:rPr>
                <w:sz w:val="24"/>
                <w:szCs w:val="24"/>
                <w:lang w:val="en-US"/>
              </w:rPr>
            </w:pPr>
            <w:r w:rsidRPr="002356C9">
              <w:rPr>
                <w:sz w:val="24"/>
                <w:szCs w:val="24"/>
                <w:lang w:val="en-US"/>
              </w:rPr>
              <w:t>ИНН</w:t>
            </w:r>
          </w:p>
        </w:tc>
        <w:tc>
          <w:tcPr>
            <w:tcW w:w="3953" w:type="dxa"/>
            <w:gridSpan w:val="5"/>
            <w:tcBorders>
              <w:top w:val="nil"/>
              <w:left w:val="nil"/>
              <w:bottom w:val="single" w:sz="4" w:space="0" w:color="auto"/>
              <w:right w:val="nil"/>
            </w:tcBorders>
          </w:tcPr>
          <w:p w14:paraId="77C8B166" w14:textId="77777777" w:rsidR="002356C9" w:rsidRPr="002356C9" w:rsidRDefault="002356C9" w:rsidP="002356C9">
            <w:pPr>
              <w:autoSpaceDE w:val="0"/>
              <w:autoSpaceDN w:val="0"/>
              <w:adjustRightInd w:val="0"/>
              <w:jc w:val="center"/>
              <w:rPr>
                <w:sz w:val="26"/>
                <w:szCs w:val="26"/>
                <w:lang w:val="en-US"/>
              </w:rPr>
            </w:pPr>
          </w:p>
        </w:tc>
      </w:tr>
      <w:tr w:rsidR="002356C9" w:rsidRPr="002356C9" w14:paraId="08ADBA37" w14:textId="77777777" w:rsidTr="002356C9">
        <w:tc>
          <w:tcPr>
            <w:tcW w:w="1131" w:type="dxa"/>
          </w:tcPr>
          <w:p w14:paraId="6C849E61" w14:textId="77777777" w:rsidR="002356C9" w:rsidRPr="002356C9" w:rsidRDefault="002356C9" w:rsidP="002356C9">
            <w:pPr>
              <w:autoSpaceDE w:val="0"/>
              <w:autoSpaceDN w:val="0"/>
              <w:adjustRightInd w:val="0"/>
              <w:rPr>
                <w:sz w:val="16"/>
                <w:szCs w:val="16"/>
                <w:lang w:val="en-US"/>
              </w:rPr>
            </w:pPr>
          </w:p>
        </w:tc>
        <w:tc>
          <w:tcPr>
            <w:tcW w:w="3953" w:type="dxa"/>
            <w:gridSpan w:val="5"/>
          </w:tcPr>
          <w:p w14:paraId="36BCEBC5" w14:textId="77777777" w:rsidR="002356C9" w:rsidRPr="002356C9" w:rsidRDefault="002356C9" w:rsidP="002356C9">
            <w:pPr>
              <w:autoSpaceDE w:val="0"/>
              <w:autoSpaceDN w:val="0"/>
              <w:adjustRightInd w:val="0"/>
              <w:jc w:val="center"/>
              <w:rPr>
                <w:sz w:val="16"/>
                <w:szCs w:val="16"/>
                <w:lang w:val="en-US"/>
              </w:rPr>
            </w:pPr>
          </w:p>
        </w:tc>
      </w:tr>
      <w:tr w:rsidR="002356C9" w:rsidRPr="002356C9" w14:paraId="5559A847" w14:textId="77777777" w:rsidTr="002356C9">
        <w:tc>
          <w:tcPr>
            <w:tcW w:w="2201" w:type="dxa"/>
            <w:gridSpan w:val="4"/>
            <w:hideMark/>
          </w:tcPr>
          <w:p w14:paraId="0BCD74B3" w14:textId="77777777" w:rsidR="002356C9" w:rsidRPr="002356C9" w:rsidRDefault="002356C9" w:rsidP="002356C9">
            <w:pPr>
              <w:autoSpaceDE w:val="0"/>
              <w:autoSpaceDN w:val="0"/>
              <w:adjustRightInd w:val="0"/>
              <w:rPr>
                <w:sz w:val="24"/>
                <w:szCs w:val="24"/>
                <w:lang w:val="en-US"/>
              </w:rPr>
            </w:pPr>
            <w:r w:rsidRPr="002356C9">
              <w:rPr>
                <w:sz w:val="24"/>
                <w:szCs w:val="24"/>
                <w:lang w:val="en-US"/>
              </w:rPr>
              <w:t>ОГРН (ОГРНИП)</w:t>
            </w:r>
          </w:p>
        </w:tc>
        <w:tc>
          <w:tcPr>
            <w:tcW w:w="2883" w:type="dxa"/>
            <w:gridSpan w:val="2"/>
            <w:tcBorders>
              <w:top w:val="nil"/>
              <w:left w:val="nil"/>
              <w:bottom w:val="single" w:sz="4" w:space="0" w:color="auto"/>
              <w:right w:val="nil"/>
            </w:tcBorders>
          </w:tcPr>
          <w:p w14:paraId="6402AAA7" w14:textId="77777777" w:rsidR="002356C9" w:rsidRPr="002356C9" w:rsidRDefault="002356C9" w:rsidP="002356C9">
            <w:pPr>
              <w:autoSpaceDE w:val="0"/>
              <w:autoSpaceDN w:val="0"/>
              <w:adjustRightInd w:val="0"/>
              <w:jc w:val="center"/>
              <w:rPr>
                <w:sz w:val="26"/>
                <w:szCs w:val="26"/>
                <w:lang w:val="en-US"/>
              </w:rPr>
            </w:pPr>
          </w:p>
        </w:tc>
      </w:tr>
      <w:tr w:rsidR="002356C9" w:rsidRPr="002356C9" w14:paraId="7A5AF886" w14:textId="77777777" w:rsidTr="002356C9">
        <w:tc>
          <w:tcPr>
            <w:tcW w:w="5084" w:type="dxa"/>
            <w:gridSpan w:val="6"/>
            <w:hideMark/>
          </w:tcPr>
          <w:p w14:paraId="6B997CF0" w14:textId="77777777" w:rsidR="002356C9" w:rsidRPr="00D86454" w:rsidRDefault="002356C9" w:rsidP="002356C9">
            <w:pPr>
              <w:autoSpaceDE w:val="0"/>
              <w:autoSpaceDN w:val="0"/>
              <w:adjustRightInd w:val="0"/>
              <w:jc w:val="center"/>
              <w:rPr>
                <w:sz w:val="20"/>
                <w:szCs w:val="20"/>
              </w:rPr>
            </w:pPr>
            <w:r w:rsidRPr="00D86454">
              <w:rPr>
                <w:sz w:val="20"/>
                <w:szCs w:val="20"/>
              </w:rPr>
              <w:t>(для юридических лиц и индивидуальных предпринимателей)</w:t>
            </w:r>
          </w:p>
        </w:tc>
      </w:tr>
      <w:tr w:rsidR="002356C9" w:rsidRPr="002356C9" w14:paraId="1E8AD010" w14:textId="77777777" w:rsidTr="002356C9">
        <w:tc>
          <w:tcPr>
            <w:tcW w:w="5084" w:type="dxa"/>
            <w:gridSpan w:val="6"/>
          </w:tcPr>
          <w:p w14:paraId="0EFD17E8" w14:textId="77777777" w:rsidR="002356C9" w:rsidRPr="002356C9" w:rsidRDefault="002356C9" w:rsidP="002356C9">
            <w:pPr>
              <w:autoSpaceDE w:val="0"/>
              <w:autoSpaceDN w:val="0"/>
              <w:adjustRightInd w:val="0"/>
              <w:jc w:val="center"/>
              <w:rPr>
                <w:sz w:val="16"/>
                <w:szCs w:val="16"/>
              </w:rPr>
            </w:pPr>
          </w:p>
        </w:tc>
      </w:tr>
      <w:tr w:rsidR="002356C9" w:rsidRPr="002356C9" w14:paraId="3AB5A217" w14:textId="77777777" w:rsidTr="002356C9">
        <w:tc>
          <w:tcPr>
            <w:tcW w:w="1286" w:type="dxa"/>
            <w:gridSpan w:val="2"/>
            <w:hideMark/>
          </w:tcPr>
          <w:p w14:paraId="4E5CB2CE" w14:textId="77777777" w:rsidR="002356C9" w:rsidRPr="002356C9" w:rsidRDefault="002356C9" w:rsidP="002356C9">
            <w:pPr>
              <w:autoSpaceDE w:val="0"/>
              <w:autoSpaceDN w:val="0"/>
              <w:adjustRightInd w:val="0"/>
              <w:rPr>
                <w:sz w:val="24"/>
                <w:szCs w:val="24"/>
                <w:lang w:val="en-US"/>
              </w:rPr>
            </w:pPr>
            <w:proofErr w:type="spellStart"/>
            <w:r w:rsidRPr="002356C9">
              <w:rPr>
                <w:sz w:val="24"/>
                <w:szCs w:val="24"/>
                <w:lang w:val="en-US"/>
              </w:rPr>
              <w:t>Почтовый</w:t>
            </w:r>
            <w:proofErr w:type="spellEnd"/>
            <w:r w:rsidRPr="002356C9">
              <w:rPr>
                <w:sz w:val="24"/>
                <w:szCs w:val="24"/>
                <w:lang w:val="en-US"/>
              </w:rPr>
              <w:t xml:space="preserve"> </w:t>
            </w:r>
            <w:proofErr w:type="spellStart"/>
            <w:r w:rsidRPr="002356C9">
              <w:rPr>
                <w:sz w:val="24"/>
                <w:szCs w:val="24"/>
                <w:lang w:val="en-US"/>
              </w:rPr>
              <w:t>адрес</w:t>
            </w:r>
            <w:proofErr w:type="spellEnd"/>
            <w:r w:rsidRPr="002356C9">
              <w:rPr>
                <w:sz w:val="24"/>
                <w:szCs w:val="24"/>
                <w:lang w:val="en-US"/>
              </w:rPr>
              <w:t>:</w:t>
            </w:r>
          </w:p>
        </w:tc>
        <w:tc>
          <w:tcPr>
            <w:tcW w:w="3798" w:type="dxa"/>
            <w:gridSpan w:val="4"/>
            <w:tcBorders>
              <w:top w:val="nil"/>
              <w:left w:val="nil"/>
              <w:bottom w:val="single" w:sz="4" w:space="0" w:color="auto"/>
              <w:right w:val="nil"/>
            </w:tcBorders>
          </w:tcPr>
          <w:p w14:paraId="55445D21" w14:textId="77777777" w:rsidR="002356C9" w:rsidRPr="002356C9" w:rsidRDefault="002356C9" w:rsidP="002356C9">
            <w:pPr>
              <w:autoSpaceDE w:val="0"/>
              <w:autoSpaceDN w:val="0"/>
              <w:adjustRightInd w:val="0"/>
              <w:jc w:val="center"/>
              <w:rPr>
                <w:sz w:val="26"/>
                <w:szCs w:val="26"/>
                <w:lang w:val="en-US"/>
              </w:rPr>
            </w:pPr>
          </w:p>
        </w:tc>
      </w:tr>
      <w:tr w:rsidR="002356C9" w:rsidRPr="002356C9" w14:paraId="6A2221F9" w14:textId="77777777" w:rsidTr="002356C9">
        <w:tc>
          <w:tcPr>
            <w:tcW w:w="5084" w:type="dxa"/>
            <w:gridSpan w:val="6"/>
            <w:tcBorders>
              <w:top w:val="nil"/>
              <w:left w:val="nil"/>
              <w:bottom w:val="single" w:sz="4" w:space="0" w:color="auto"/>
              <w:right w:val="nil"/>
            </w:tcBorders>
          </w:tcPr>
          <w:p w14:paraId="651823CB" w14:textId="77777777" w:rsidR="002356C9" w:rsidRPr="002356C9" w:rsidRDefault="002356C9" w:rsidP="002356C9">
            <w:pPr>
              <w:autoSpaceDE w:val="0"/>
              <w:autoSpaceDN w:val="0"/>
              <w:adjustRightInd w:val="0"/>
              <w:jc w:val="center"/>
              <w:rPr>
                <w:sz w:val="26"/>
                <w:szCs w:val="26"/>
                <w:lang w:val="en-US"/>
              </w:rPr>
            </w:pPr>
          </w:p>
        </w:tc>
      </w:tr>
      <w:tr w:rsidR="002356C9" w:rsidRPr="002356C9" w14:paraId="1B8EAFB6" w14:textId="77777777" w:rsidTr="002356C9">
        <w:tc>
          <w:tcPr>
            <w:tcW w:w="1513" w:type="dxa"/>
            <w:gridSpan w:val="3"/>
            <w:tcBorders>
              <w:top w:val="single" w:sz="4" w:space="0" w:color="auto"/>
              <w:left w:val="nil"/>
              <w:bottom w:val="nil"/>
              <w:right w:val="nil"/>
            </w:tcBorders>
            <w:hideMark/>
          </w:tcPr>
          <w:p w14:paraId="3A7E37A2" w14:textId="77777777" w:rsidR="002356C9" w:rsidRPr="002356C9" w:rsidRDefault="002356C9" w:rsidP="002356C9">
            <w:pPr>
              <w:autoSpaceDE w:val="0"/>
              <w:autoSpaceDN w:val="0"/>
              <w:adjustRightInd w:val="0"/>
              <w:rPr>
                <w:sz w:val="24"/>
                <w:szCs w:val="24"/>
                <w:lang w:val="en-US"/>
              </w:rPr>
            </w:pPr>
            <w:proofErr w:type="spellStart"/>
            <w:r w:rsidRPr="002356C9">
              <w:rPr>
                <w:sz w:val="24"/>
                <w:szCs w:val="24"/>
                <w:lang w:val="en-US"/>
              </w:rPr>
              <w:t>Телефон</w:t>
            </w:r>
            <w:proofErr w:type="spellEnd"/>
            <w:r w:rsidRPr="002356C9">
              <w:rPr>
                <w:sz w:val="24"/>
                <w:szCs w:val="24"/>
                <w:lang w:val="en-US"/>
              </w:rPr>
              <w:t>:</w:t>
            </w:r>
          </w:p>
        </w:tc>
        <w:tc>
          <w:tcPr>
            <w:tcW w:w="3571" w:type="dxa"/>
            <w:gridSpan w:val="3"/>
            <w:tcBorders>
              <w:top w:val="single" w:sz="4" w:space="0" w:color="auto"/>
              <w:left w:val="nil"/>
              <w:bottom w:val="single" w:sz="4" w:space="0" w:color="auto"/>
              <w:right w:val="nil"/>
            </w:tcBorders>
          </w:tcPr>
          <w:p w14:paraId="17290417" w14:textId="77777777" w:rsidR="002356C9" w:rsidRPr="002356C9" w:rsidRDefault="002356C9" w:rsidP="002356C9">
            <w:pPr>
              <w:autoSpaceDE w:val="0"/>
              <w:autoSpaceDN w:val="0"/>
              <w:adjustRightInd w:val="0"/>
              <w:jc w:val="center"/>
              <w:rPr>
                <w:sz w:val="26"/>
                <w:szCs w:val="26"/>
                <w:lang w:val="en-US"/>
              </w:rPr>
            </w:pPr>
          </w:p>
        </w:tc>
      </w:tr>
      <w:tr w:rsidR="002356C9" w:rsidRPr="002356C9" w14:paraId="51BF1FF8" w14:textId="77777777" w:rsidTr="002356C9">
        <w:tc>
          <w:tcPr>
            <w:tcW w:w="1513" w:type="dxa"/>
            <w:gridSpan w:val="3"/>
          </w:tcPr>
          <w:p w14:paraId="4BF7AC4A" w14:textId="77777777" w:rsidR="002356C9" w:rsidRPr="002356C9" w:rsidRDefault="002356C9" w:rsidP="002356C9">
            <w:pPr>
              <w:autoSpaceDE w:val="0"/>
              <w:autoSpaceDN w:val="0"/>
              <w:adjustRightInd w:val="0"/>
              <w:rPr>
                <w:sz w:val="16"/>
                <w:szCs w:val="16"/>
                <w:lang w:val="en-US"/>
              </w:rPr>
            </w:pPr>
          </w:p>
        </w:tc>
        <w:tc>
          <w:tcPr>
            <w:tcW w:w="3571" w:type="dxa"/>
            <w:gridSpan w:val="3"/>
            <w:tcBorders>
              <w:top w:val="single" w:sz="4" w:space="0" w:color="auto"/>
              <w:left w:val="nil"/>
              <w:bottom w:val="nil"/>
              <w:right w:val="nil"/>
            </w:tcBorders>
          </w:tcPr>
          <w:p w14:paraId="77995E2F" w14:textId="77777777" w:rsidR="002356C9" w:rsidRPr="002356C9" w:rsidRDefault="002356C9" w:rsidP="002356C9">
            <w:pPr>
              <w:autoSpaceDE w:val="0"/>
              <w:autoSpaceDN w:val="0"/>
              <w:adjustRightInd w:val="0"/>
              <w:jc w:val="center"/>
              <w:rPr>
                <w:sz w:val="16"/>
                <w:szCs w:val="16"/>
                <w:lang w:val="en-US"/>
              </w:rPr>
            </w:pPr>
          </w:p>
        </w:tc>
      </w:tr>
      <w:tr w:rsidR="002356C9" w:rsidRPr="002356C9" w14:paraId="45114B26" w14:textId="77777777" w:rsidTr="002356C9">
        <w:tc>
          <w:tcPr>
            <w:tcW w:w="2534" w:type="dxa"/>
            <w:gridSpan w:val="5"/>
            <w:hideMark/>
          </w:tcPr>
          <w:p w14:paraId="2C3A4057" w14:textId="77777777" w:rsidR="002356C9" w:rsidRPr="002356C9" w:rsidRDefault="002356C9" w:rsidP="002356C9">
            <w:pPr>
              <w:autoSpaceDE w:val="0"/>
              <w:autoSpaceDN w:val="0"/>
              <w:adjustRightInd w:val="0"/>
              <w:rPr>
                <w:sz w:val="24"/>
                <w:szCs w:val="24"/>
                <w:lang w:val="en-US"/>
              </w:rPr>
            </w:pPr>
            <w:r w:rsidRPr="002356C9">
              <w:rPr>
                <w:sz w:val="24"/>
                <w:szCs w:val="24"/>
                <w:lang w:val="en-US"/>
              </w:rPr>
              <w:t>E-mail (</w:t>
            </w:r>
            <w:proofErr w:type="spellStart"/>
            <w:r w:rsidRPr="002356C9">
              <w:rPr>
                <w:sz w:val="24"/>
                <w:szCs w:val="24"/>
                <w:lang w:val="en-US"/>
              </w:rPr>
              <w:t>при</w:t>
            </w:r>
            <w:proofErr w:type="spellEnd"/>
            <w:r w:rsidRPr="002356C9">
              <w:rPr>
                <w:sz w:val="24"/>
                <w:szCs w:val="24"/>
                <w:lang w:val="en-US"/>
              </w:rPr>
              <w:t xml:space="preserve"> </w:t>
            </w:r>
            <w:proofErr w:type="spellStart"/>
            <w:r w:rsidRPr="002356C9">
              <w:rPr>
                <w:sz w:val="24"/>
                <w:szCs w:val="24"/>
                <w:lang w:val="en-US"/>
              </w:rPr>
              <w:t>наличии</w:t>
            </w:r>
            <w:proofErr w:type="spellEnd"/>
            <w:r w:rsidRPr="002356C9">
              <w:rPr>
                <w:sz w:val="24"/>
                <w:szCs w:val="24"/>
                <w:lang w:val="en-US"/>
              </w:rPr>
              <w:t>):</w:t>
            </w:r>
          </w:p>
        </w:tc>
        <w:tc>
          <w:tcPr>
            <w:tcW w:w="2550" w:type="dxa"/>
            <w:tcBorders>
              <w:top w:val="nil"/>
              <w:left w:val="nil"/>
              <w:bottom w:val="single" w:sz="4" w:space="0" w:color="auto"/>
              <w:right w:val="nil"/>
            </w:tcBorders>
          </w:tcPr>
          <w:p w14:paraId="51C31BE0" w14:textId="77777777" w:rsidR="002356C9" w:rsidRPr="002356C9" w:rsidRDefault="002356C9" w:rsidP="002356C9">
            <w:pPr>
              <w:autoSpaceDE w:val="0"/>
              <w:autoSpaceDN w:val="0"/>
              <w:adjustRightInd w:val="0"/>
              <w:jc w:val="center"/>
              <w:rPr>
                <w:sz w:val="26"/>
                <w:szCs w:val="26"/>
                <w:lang w:val="en-US"/>
              </w:rPr>
            </w:pPr>
          </w:p>
        </w:tc>
      </w:tr>
    </w:tbl>
    <w:p w14:paraId="437CC46D" w14:textId="77777777" w:rsidR="002356C9" w:rsidRDefault="002356C9" w:rsidP="002356C9">
      <w:pPr>
        <w:ind w:left="3969"/>
        <w:rPr>
          <w:lang w:val="en-US"/>
        </w:rPr>
      </w:pPr>
    </w:p>
    <w:p w14:paraId="24885859" w14:textId="77777777" w:rsidR="00390DA9" w:rsidRPr="002356C9" w:rsidRDefault="00390DA9" w:rsidP="002356C9">
      <w:pPr>
        <w:ind w:left="3969"/>
        <w:rPr>
          <w:lang w:val="en-US"/>
        </w:rPr>
      </w:pPr>
    </w:p>
    <w:p w14:paraId="1DB22481" w14:textId="77777777" w:rsidR="002356C9" w:rsidRPr="002356C9" w:rsidRDefault="002356C9" w:rsidP="002356C9">
      <w:pPr>
        <w:autoSpaceDE w:val="0"/>
        <w:autoSpaceDN w:val="0"/>
        <w:adjustRightInd w:val="0"/>
        <w:jc w:val="center"/>
        <w:rPr>
          <w:b/>
        </w:rPr>
      </w:pPr>
      <w:r w:rsidRPr="002356C9">
        <w:rPr>
          <w:b/>
        </w:rPr>
        <w:t>Заявление о выдаче разрешения на установку</w:t>
      </w:r>
      <w:r w:rsidRPr="002356C9">
        <w:rPr>
          <w:b/>
        </w:rPr>
        <w:br/>
        <w:t>некапитальных нестационарных сооружений,</w:t>
      </w:r>
      <w:r w:rsidRPr="002356C9">
        <w:rPr>
          <w:b/>
        </w:rPr>
        <w:br/>
        <w:t>произведений монументально-декоративного искусства</w:t>
      </w:r>
    </w:p>
    <w:p w14:paraId="562F17FE" w14:textId="77777777" w:rsidR="002356C9" w:rsidRPr="002356C9" w:rsidRDefault="002356C9" w:rsidP="002356C9">
      <w:pPr>
        <w:autoSpaceDE w:val="0"/>
        <w:autoSpaceDN w:val="0"/>
        <w:adjustRightInd w:val="0"/>
        <w:ind w:firstLine="709"/>
        <w:jc w:val="both"/>
        <w:rPr>
          <w:sz w:val="24"/>
          <w:szCs w:val="24"/>
        </w:rPr>
      </w:pPr>
    </w:p>
    <w:p w14:paraId="67B84EC7" w14:textId="77777777" w:rsidR="002356C9" w:rsidRPr="002356C9" w:rsidRDefault="002356C9" w:rsidP="002356C9">
      <w:pPr>
        <w:autoSpaceDE w:val="0"/>
        <w:autoSpaceDN w:val="0"/>
        <w:adjustRightInd w:val="0"/>
        <w:ind w:firstLine="709"/>
        <w:jc w:val="both"/>
        <w:rPr>
          <w:sz w:val="24"/>
          <w:szCs w:val="24"/>
        </w:rPr>
      </w:pPr>
      <w:r w:rsidRPr="002356C9">
        <w:rPr>
          <w:sz w:val="24"/>
          <w:szCs w:val="24"/>
        </w:rPr>
        <w:t xml:space="preserve">Прошу предоставить разрешение на установку некапитального нестационарного сооружения /произведений монументально-декоративного искусства) </w:t>
      </w:r>
      <w:r w:rsidRPr="002356C9">
        <w:rPr>
          <w:i/>
          <w:sz w:val="24"/>
          <w:szCs w:val="24"/>
        </w:rPr>
        <w:t>(ненужное зачеркнуть)</w:t>
      </w:r>
    </w:p>
    <w:p w14:paraId="24B30A87" w14:textId="77777777" w:rsidR="002356C9" w:rsidRPr="002356C9" w:rsidRDefault="002356C9" w:rsidP="002356C9">
      <w:pPr>
        <w:autoSpaceDE w:val="0"/>
        <w:autoSpaceDN w:val="0"/>
        <w:adjustRightInd w:val="0"/>
        <w:jc w:val="both"/>
        <w:rPr>
          <w:sz w:val="24"/>
          <w:szCs w:val="24"/>
        </w:rPr>
      </w:pPr>
      <w:r w:rsidRPr="002356C9">
        <w:rPr>
          <w:sz w:val="24"/>
          <w:szCs w:val="24"/>
        </w:rPr>
        <w:t>___________________________________________________________________________</w:t>
      </w:r>
    </w:p>
    <w:p w14:paraId="03A7958B" w14:textId="77777777" w:rsidR="002356C9" w:rsidRPr="00D86454" w:rsidRDefault="002356C9" w:rsidP="002356C9">
      <w:pPr>
        <w:autoSpaceDE w:val="0"/>
        <w:autoSpaceDN w:val="0"/>
        <w:adjustRightInd w:val="0"/>
        <w:ind w:firstLine="709"/>
        <w:jc w:val="center"/>
        <w:rPr>
          <w:sz w:val="20"/>
          <w:szCs w:val="24"/>
        </w:rPr>
      </w:pPr>
      <w:r w:rsidRPr="00D86454">
        <w:rPr>
          <w:sz w:val="20"/>
          <w:szCs w:val="24"/>
        </w:rPr>
        <w:t xml:space="preserve"> (указать вид некапитального нестационарного сооружения)</w:t>
      </w:r>
    </w:p>
    <w:p w14:paraId="4F20A753" w14:textId="77777777" w:rsidR="002356C9" w:rsidRPr="002356C9" w:rsidRDefault="002356C9" w:rsidP="002356C9">
      <w:pPr>
        <w:autoSpaceDE w:val="0"/>
        <w:autoSpaceDN w:val="0"/>
        <w:adjustRightInd w:val="0"/>
        <w:jc w:val="both"/>
        <w:rPr>
          <w:sz w:val="24"/>
          <w:szCs w:val="24"/>
        </w:rPr>
      </w:pPr>
      <w:r w:rsidRPr="002356C9">
        <w:rPr>
          <w:sz w:val="24"/>
          <w:szCs w:val="24"/>
        </w:rPr>
        <w:t>на земельном участке с кадастровым номером (</w:t>
      </w:r>
      <w:r w:rsidRPr="002356C9">
        <w:rPr>
          <w:i/>
          <w:sz w:val="24"/>
          <w:szCs w:val="24"/>
        </w:rPr>
        <w:t xml:space="preserve">при </w:t>
      </w:r>
      <w:proofErr w:type="gramStart"/>
      <w:r w:rsidRPr="002356C9">
        <w:rPr>
          <w:i/>
          <w:sz w:val="24"/>
          <w:szCs w:val="24"/>
        </w:rPr>
        <w:t>наличии)</w:t>
      </w:r>
      <w:r w:rsidRPr="002356C9">
        <w:rPr>
          <w:sz w:val="24"/>
          <w:szCs w:val="24"/>
        </w:rPr>
        <w:t>_</w:t>
      </w:r>
      <w:proofErr w:type="gramEnd"/>
      <w:r w:rsidRPr="002356C9">
        <w:rPr>
          <w:sz w:val="24"/>
          <w:szCs w:val="24"/>
        </w:rPr>
        <w:t>______________________</w:t>
      </w:r>
    </w:p>
    <w:p w14:paraId="32BFECFA" w14:textId="77777777" w:rsidR="002356C9" w:rsidRPr="002356C9" w:rsidRDefault="002356C9" w:rsidP="002356C9">
      <w:pPr>
        <w:autoSpaceDE w:val="0"/>
        <w:autoSpaceDN w:val="0"/>
        <w:adjustRightInd w:val="0"/>
        <w:jc w:val="both"/>
        <w:rPr>
          <w:sz w:val="24"/>
          <w:szCs w:val="24"/>
        </w:rPr>
      </w:pPr>
      <w:r w:rsidRPr="002356C9">
        <w:rPr>
          <w:sz w:val="24"/>
          <w:szCs w:val="24"/>
        </w:rPr>
        <w:t xml:space="preserve">расположенном по </w:t>
      </w:r>
      <w:proofErr w:type="gramStart"/>
      <w:r w:rsidRPr="002356C9">
        <w:rPr>
          <w:sz w:val="24"/>
          <w:szCs w:val="24"/>
        </w:rPr>
        <w:t>адресу:_</w:t>
      </w:r>
      <w:proofErr w:type="gramEnd"/>
      <w:r w:rsidRPr="002356C9">
        <w:rPr>
          <w:sz w:val="24"/>
          <w:szCs w:val="24"/>
        </w:rPr>
        <w:t>___________________________________________________</w:t>
      </w:r>
    </w:p>
    <w:p w14:paraId="07F2F3C9" w14:textId="77777777" w:rsidR="002356C9" w:rsidRPr="002356C9" w:rsidRDefault="002356C9" w:rsidP="002356C9">
      <w:pPr>
        <w:shd w:val="clear" w:color="auto" w:fill="FFFFFF"/>
        <w:ind w:right="5"/>
        <w:rPr>
          <w:sz w:val="24"/>
          <w:szCs w:val="24"/>
        </w:rPr>
      </w:pPr>
      <w:proofErr w:type="gramStart"/>
      <w:r w:rsidRPr="002356C9">
        <w:rPr>
          <w:sz w:val="24"/>
          <w:szCs w:val="24"/>
        </w:rPr>
        <w:t>сроком  на</w:t>
      </w:r>
      <w:proofErr w:type="gramEnd"/>
      <w:r w:rsidRPr="002356C9">
        <w:rPr>
          <w:sz w:val="24"/>
          <w:szCs w:val="24"/>
        </w:rPr>
        <w:t xml:space="preserve"> _______________________</w:t>
      </w:r>
    </w:p>
    <w:p w14:paraId="0E7F2C02" w14:textId="77777777" w:rsidR="002356C9" w:rsidRPr="002356C9" w:rsidRDefault="002356C9" w:rsidP="002356C9">
      <w:pPr>
        <w:ind w:firstLine="709"/>
        <w:rPr>
          <w:sz w:val="24"/>
          <w:szCs w:val="24"/>
          <w:lang w:val="en-US"/>
        </w:rPr>
      </w:pPr>
      <w:proofErr w:type="spellStart"/>
      <w:r w:rsidRPr="002356C9">
        <w:rPr>
          <w:sz w:val="24"/>
          <w:szCs w:val="24"/>
          <w:lang w:val="en-US"/>
        </w:rPr>
        <w:t>Приложение</w:t>
      </w:r>
      <w:proofErr w:type="spellEnd"/>
      <w:r w:rsidRPr="002356C9">
        <w:rPr>
          <w:sz w:val="24"/>
          <w:szCs w:val="24"/>
          <w:lang w:val="en-US"/>
        </w:rPr>
        <w:t>:</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
        <w:gridCol w:w="885"/>
        <w:gridCol w:w="401"/>
        <w:gridCol w:w="318"/>
        <w:gridCol w:w="1450"/>
        <w:gridCol w:w="227"/>
        <w:gridCol w:w="450"/>
        <w:gridCol w:w="313"/>
        <w:gridCol w:w="183"/>
        <w:gridCol w:w="414"/>
        <w:gridCol w:w="1098"/>
        <w:gridCol w:w="884"/>
        <w:gridCol w:w="130"/>
        <w:gridCol w:w="1368"/>
        <w:gridCol w:w="960"/>
        <w:gridCol w:w="24"/>
      </w:tblGrid>
      <w:tr w:rsidR="002356C9" w:rsidRPr="002356C9" w14:paraId="55EA0499" w14:textId="77777777" w:rsidTr="002356C9">
        <w:trPr>
          <w:gridAfter w:val="1"/>
          <w:wAfter w:w="27" w:type="dxa"/>
        </w:trPr>
        <w:tc>
          <w:tcPr>
            <w:tcW w:w="6787" w:type="dxa"/>
            <w:gridSpan w:val="13"/>
            <w:tcBorders>
              <w:top w:val="single" w:sz="4" w:space="0" w:color="auto"/>
              <w:left w:val="single" w:sz="4" w:space="0" w:color="auto"/>
              <w:bottom w:val="single" w:sz="4" w:space="0" w:color="auto"/>
              <w:right w:val="single" w:sz="4" w:space="0" w:color="auto"/>
            </w:tcBorders>
            <w:hideMark/>
          </w:tcPr>
          <w:p w14:paraId="3FC7EEDE" w14:textId="77777777" w:rsidR="002356C9" w:rsidRPr="002356C9" w:rsidRDefault="002356C9" w:rsidP="002356C9">
            <w:pPr>
              <w:rPr>
                <w:sz w:val="24"/>
                <w:szCs w:val="24"/>
                <w:lang w:val="en-US"/>
              </w:rPr>
            </w:pPr>
            <w:proofErr w:type="spellStart"/>
            <w:r w:rsidRPr="002356C9">
              <w:rPr>
                <w:sz w:val="24"/>
                <w:szCs w:val="24"/>
                <w:lang w:val="en-US"/>
              </w:rPr>
              <w:t>Наименование</w:t>
            </w:r>
            <w:proofErr w:type="spellEnd"/>
            <w:r w:rsidRPr="002356C9">
              <w:rPr>
                <w:sz w:val="24"/>
                <w:szCs w:val="24"/>
                <w:lang w:val="en-US"/>
              </w:rPr>
              <w:t xml:space="preserve"> </w:t>
            </w:r>
            <w:proofErr w:type="spellStart"/>
            <w:r w:rsidRPr="002356C9">
              <w:rPr>
                <w:sz w:val="24"/>
                <w:szCs w:val="24"/>
                <w:lang w:val="en-US"/>
              </w:rPr>
              <w:t>документа</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74237F94" w14:textId="77777777" w:rsidR="002356C9" w:rsidRPr="002356C9" w:rsidRDefault="002356C9" w:rsidP="002356C9">
            <w:pPr>
              <w:rPr>
                <w:sz w:val="24"/>
                <w:szCs w:val="24"/>
                <w:lang w:val="en-US"/>
              </w:rPr>
            </w:pPr>
            <w:proofErr w:type="spellStart"/>
            <w:r w:rsidRPr="002356C9">
              <w:rPr>
                <w:sz w:val="24"/>
                <w:szCs w:val="24"/>
                <w:lang w:val="en-US"/>
              </w:rPr>
              <w:t>Оригинал</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0E2552B" w14:textId="77777777" w:rsidR="002356C9" w:rsidRPr="002356C9" w:rsidRDefault="002356C9" w:rsidP="002356C9">
            <w:pPr>
              <w:rPr>
                <w:sz w:val="24"/>
                <w:szCs w:val="24"/>
                <w:lang w:val="en-US"/>
              </w:rPr>
            </w:pPr>
            <w:proofErr w:type="spellStart"/>
            <w:r w:rsidRPr="002356C9">
              <w:rPr>
                <w:sz w:val="24"/>
                <w:szCs w:val="24"/>
                <w:lang w:val="en-US"/>
              </w:rPr>
              <w:t>Копия</w:t>
            </w:r>
            <w:proofErr w:type="spellEnd"/>
          </w:p>
        </w:tc>
      </w:tr>
      <w:tr w:rsidR="002356C9" w:rsidRPr="002356C9" w14:paraId="0FE684BB" w14:textId="77777777" w:rsidTr="002356C9">
        <w:trPr>
          <w:gridAfter w:val="1"/>
          <w:wAfter w:w="27" w:type="dxa"/>
        </w:trPr>
        <w:tc>
          <w:tcPr>
            <w:tcW w:w="6787" w:type="dxa"/>
            <w:gridSpan w:val="13"/>
            <w:tcBorders>
              <w:top w:val="single" w:sz="4" w:space="0" w:color="auto"/>
              <w:left w:val="single" w:sz="4" w:space="0" w:color="auto"/>
              <w:bottom w:val="single" w:sz="4" w:space="0" w:color="auto"/>
              <w:right w:val="single" w:sz="4" w:space="0" w:color="auto"/>
            </w:tcBorders>
          </w:tcPr>
          <w:p w14:paraId="0DBF4158" w14:textId="77777777" w:rsidR="002356C9" w:rsidRPr="002356C9" w:rsidRDefault="002356C9" w:rsidP="002356C9">
            <w:pPr>
              <w:numPr>
                <w:ilvl w:val="0"/>
                <w:numId w:val="27"/>
              </w:numPr>
              <w:rPr>
                <w:sz w:val="24"/>
                <w:szCs w:val="24"/>
                <w:lang w:val="en-US"/>
              </w:rPr>
            </w:pPr>
          </w:p>
        </w:tc>
        <w:tc>
          <w:tcPr>
            <w:tcW w:w="1387" w:type="dxa"/>
            <w:tcBorders>
              <w:top w:val="single" w:sz="4" w:space="0" w:color="auto"/>
              <w:left w:val="single" w:sz="4" w:space="0" w:color="auto"/>
              <w:bottom w:val="single" w:sz="4" w:space="0" w:color="auto"/>
              <w:right w:val="single" w:sz="4" w:space="0" w:color="auto"/>
            </w:tcBorders>
          </w:tcPr>
          <w:p w14:paraId="7D3A85B0" w14:textId="77777777" w:rsidR="002356C9" w:rsidRPr="002356C9" w:rsidRDefault="002356C9" w:rsidP="002356C9">
            <w:pPr>
              <w:rPr>
                <w:sz w:val="24"/>
                <w:szCs w:val="24"/>
                <w:lang w:val="en-US"/>
              </w:rPr>
            </w:pPr>
          </w:p>
        </w:tc>
        <w:tc>
          <w:tcPr>
            <w:tcW w:w="972" w:type="dxa"/>
            <w:tcBorders>
              <w:top w:val="single" w:sz="4" w:space="0" w:color="auto"/>
              <w:left w:val="single" w:sz="4" w:space="0" w:color="auto"/>
              <w:bottom w:val="single" w:sz="4" w:space="0" w:color="auto"/>
              <w:right w:val="single" w:sz="4" w:space="0" w:color="auto"/>
            </w:tcBorders>
          </w:tcPr>
          <w:p w14:paraId="49279E08" w14:textId="77777777" w:rsidR="002356C9" w:rsidRPr="002356C9" w:rsidRDefault="002356C9" w:rsidP="002356C9">
            <w:pPr>
              <w:rPr>
                <w:sz w:val="24"/>
                <w:szCs w:val="24"/>
                <w:lang w:val="en-US"/>
              </w:rPr>
            </w:pPr>
          </w:p>
        </w:tc>
      </w:tr>
      <w:tr w:rsidR="002356C9" w:rsidRPr="002356C9" w14:paraId="29CCBE31" w14:textId="77777777" w:rsidTr="002356C9">
        <w:trPr>
          <w:gridAfter w:val="1"/>
          <w:wAfter w:w="27" w:type="dxa"/>
        </w:trPr>
        <w:tc>
          <w:tcPr>
            <w:tcW w:w="6787" w:type="dxa"/>
            <w:gridSpan w:val="13"/>
            <w:tcBorders>
              <w:top w:val="single" w:sz="4" w:space="0" w:color="auto"/>
              <w:left w:val="single" w:sz="4" w:space="0" w:color="auto"/>
              <w:bottom w:val="single" w:sz="4" w:space="0" w:color="auto"/>
              <w:right w:val="single" w:sz="4" w:space="0" w:color="auto"/>
            </w:tcBorders>
            <w:hideMark/>
          </w:tcPr>
          <w:p w14:paraId="197EBC06" w14:textId="77777777" w:rsidR="002356C9" w:rsidRPr="002356C9" w:rsidRDefault="002356C9" w:rsidP="002356C9">
            <w:pPr>
              <w:ind w:left="360"/>
              <w:contextualSpacing/>
              <w:rPr>
                <w:sz w:val="24"/>
                <w:szCs w:val="24"/>
                <w:lang w:val="en-US"/>
              </w:rPr>
            </w:pPr>
            <w:r w:rsidRPr="002356C9">
              <w:rPr>
                <w:sz w:val="24"/>
                <w:szCs w:val="24"/>
                <w:lang w:val="en-US"/>
              </w:rPr>
              <w:t>2.</w:t>
            </w:r>
          </w:p>
        </w:tc>
        <w:tc>
          <w:tcPr>
            <w:tcW w:w="1387" w:type="dxa"/>
            <w:tcBorders>
              <w:top w:val="single" w:sz="4" w:space="0" w:color="auto"/>
              <w:left w:val="single" w:sz="4" w:space="0" w:color="auto"/>
              <w:bottom w:val="single" w:sz="4" w:space="0" w:color="auto"/>
              <w:right w:val="single" w:sz="4" w:space="0" w:color="auto"/>
            </w:tcBorders>
          </w:tcPr>
          <w:p w14:paraId="2DFFED99" w14:textId="77777777" w:rsidR="002356C9" w:rsidRPr="002356C9" w:rsidRDefault="002356C9" w:rsidP="002356C9">
            <w:pPr>
              <w:rPr>
                <w:sz w:val="24"/>
                <w:szCs w:val="24"/>
                <w:lang w:val="en-US"/>
              </w:rPr>
            </w:pPr>
          </w:p>
        </w:tc>
        <w:tc>
          <w:tcPr>
            <w:tcW w:w="972" w:type="dxa"/>
            <w:tcBorders>
              <w:top w:val="single" w:sz="4" w:space="0" w:color="auto"/>
              <w:left w:val="single" w:sz="4" w:space="0" w:color="auto"/>
              <w:bottom w:val="single" w:sz="4" w:space="0" w:color="auto"/>
              <w:right w:val="single" w:sz="4" w:space="0" w:color="auto"/>
            </w:tcBorders>
          </w:tcPr>
          <w:p w14:paraId="4E4AE1FE" w14:textId="77777777" w:rsidR="002356C9" w:rsidRPr="002356C9" w:rsidRDefault="002356C9" w:rsidP="002356C9">
            <w:pPr>
              <w:rPr>
                <w:sz w:val="24"/>
                <w:szCs w:val="24"/>
                <w:lang w:val="en-US"/>
              </w:rPr>
            </w:pPr>
          </w:p>
        </w:tc>
      </w:tr>
      <w:tr w:rsidR="002356C9" w:rsidRPr="002356C9" w14:paraId="71A7E219" w14:textId="77777777" w:rsidTr="002356C9">
        <w:trPr>
          <w:gridBefore w:val="1"/>
          <w:wBefore w:w="77" w:type="dxa"/>
          <w:trHeight w:val="279"/>
        </w:trPr>
        <w:tc>
          <w:tcPr>
            <w:tcW w:w="2748" w:type="dxa"/>
            <w:gridSpan w:val="4"/>
            <w:tcBorders>
              <w:top w:val="nil"/>
              <w:left w:val="nil"/>
              <w:bottom w:val="single" w:sz="4" w:space="0" w:color="auto"/>
              <w:right w:val="nil"/>
            </w:tcBorders>
            <w:tcMar>
              <w:top w:w="0" w:type="dxa"/>
              <w:left w:w="28" w:type="dxa"/>
              <w:bottom w:w="0" w:type="dxa"/>
              <w:right w:w="28" w:type="dxa"/>
            </w:tcMar>
            <w:vAlign w:val="bottom"/>
          </w:tcPr>
          <w:p w14:paraId="2EA92D60" w14:textId="77777777" w:rsidR="002356C9" w:rsidRDefault="002356C9" w:rsidP="002356C9">
            <w:pPr>
              <w:ind w:firstLine="709"/>
              <w:jc w:val="center"/>
              <w:rPr>
                <w:sz w:val="24"/>
                <w:szCs w:val="24"/>
                <w:lang w:val="en-US"/>
              </w:rPr>
            </w:pPr>
          </w:p>
          <w:p w14:paraId="2B3E91F8" w14:textId="77777777" w:rsidR="00D86454" w:rsidRPr="002356C9" w:rsidRDefault="00D86454" w:rsidP="002356C9">
            <w:pPr>
              <w:ind w:firstLine="709"/>
              <w:jc w:val="center"/>
              <w:rPr>
                <w:sz w:val="24"/>
                <w:szCs w:val="24"/>
                <w:lang w:val="en-US"/>
              </w:rPr>
            </w:pPr>
          </w:p>
        </w:tc>
        <w:tc>
          <w:tcPr>
            <w:tcW w:w="1085" w:type="dxa"/>
            <w:gridSpan w:val="3"/>
            <w:tcBorders>
              <w:top w:val="nil"/>
              <w:left w:val="nil"/>
              <w:bottom w:val="nil"/>
              <w:right w:val="nil"/>
            </w:tcBorders>
            <w:tcMar>
              <w:top w:w="0" w:type="dxa"/>
              <w:left w:w="28" w:type="dxa"/>
              <w:bottom w:w="0" w:type="dxa"/>
              <w:right w:w="28" w:type="dxa"/>
            </w:tcMar>
            <w:vAlign w:val="bottom"/>
          </w:tcPr>
          <w:p w14:paraId="1A72A59F" w14:textId="77777777" w:rsidR="002356C9" w:rsidRPr="002356C9" w:rsidRDefault="002356C9" w:rsidP="002356C9">
            <w:pPr>
              <w:ind w:firstLine="709"/>
              <w:jc w:val="center"/>
              <w:rPr>
                <w:sz w:val="24"/>
                <w:szCs w:val="24"/>
                <w:lang w:val="en-US"/>
              </w:rPr>
            </w:pPr>
          </w:p>
        </w:tc>
        <w:tc>
          <w:tcPr>
            <w:tcW w:w="1740" w:type="dxa"/>
            <w:gridSpan w:val="3"/>
            <w:tcBorders>
              <w:top w:val="nil"/>
              <w:left w:val="nil"/>
              <w:bottom w:val="single" w:sz="4" w:space="0" w:color="auto"/>
              <w:right w:val="nil"/>
            </w:tcBorders>
            <w:tcMar>
              <w:top w:w="0" w:type="dxa"/>
              <w:left w:w="28" w:type="dxa"/>
              <w:bottom w:w="0" w:type="dxa"/>
              <w:right w:w="28" w:type="dxa"/>
            </w:tcMar>
            <w:vAlign w:val="bottom"/>
          </w:tcPr>
          <w:p w14:paraId="3B488606" w14:textId="77777777" w:rsidR="002356C9" w:rsidRPr="002356C9" w:rsidRDefault="002356C9" w:rsidP="002356C9">
            <w:pPr>
              <w:ind w:firstLine="709"/>
              <w:jc w:val="center"/>
              <w:rPr>
                <w:sz w:val="24"/>
                <w:szCs w:val="24"/>
                <w:lang w:val="en-US"/>
              </w:rPr>
            </w:pPr>
          </w:p>
        </w:tc>
        <w:tc>
          <w:tcPr>
            <w:tcW w:w="991" w:type="dxa"/>
            <w:tcBorders>
              <w:top w:val="nil"/>
              <w:left w:val="nil"/>
              <w:bottom w:val="nil"/>
              <w:right w:val="nil"/>
            </w:tcBorders>
            <w:tcMar>
              <w:top w:w="0" w:type="dxa"/>
              <w:left w:w="28" w:type="dxa"/>
              <w:bottom w:w="0" w:type="dxa"/>
              <w:right w:w="28" w:type="dxa"/>
            </w:tcMar>
            <w:vAlign w:val="bottom"/>
          </w:tcPr>
          <w:p w14:paraId="684A7609" w14:textId="77777777" w:rsidR="002356C9" w:rsidRPr="002356C9" w:rsidRDefault="002356C9" w:rsidP="002356C9">
            <w:pPr>
              <w:ind w:firstLine="709"/>
              <w:jc w:val="center"/>
              <w:rPr>
                <w:sz w:val="24"/>
                <w:szCs w:val="24"/>
                <w:lang w:val="en-US"/>
              </w:rPr>
            </w:pPr>
          </w:p>
        </w:tc>
        <w:tc>
          <w:tcPr>
            <w:tcW w:w="2532" w:type="dxa"/>
            <w:gridSpan w:val="4"/>
            <w:tcBorders>
              <w:top w:val="nil"/>
              <w:left w:val="nil"/>
              <w:bottom w:val="single" w:sz="4" w:space="0" w:color="auto"/>
              <w:right w:val="nil"/>
            </w:tcBorders>
            <w:tcMar>
              <w:top w:w="0" w:type="dxa"/>
              <w:left w:w="28" w:type="dxa"/>
              <w:bottom w:w="0" w:type="dxa"/>
              <w:right w:w="28" w:type="dxa"/>
            </w:tcMar>
            <w:vAlign w:val="bottom"/>
          </w:tcPr>
          <w:p w14:paraId="0B9F19A7" w14:textId="77777777" w:rsidR="002356C9" w:rsidRPr="002356C9" w:rsidRDefault="002356C9" w:rsidP="002356C9">
            <w:pPr>
              <w:ind w:firstLine="709"/>
              <w:jc w:val="center"/>
              <w:rPr>
                <w:sz w:val="24"/>
                <w:szCs w:val="24"/>
                <w:lang w:val="en-US"/>
              </w:rPr>
            </w:pPr>
          </w:p>
        </w:tc>
      </w:tr>
      <w:tr w:rsidR="002356C9" w:rsidRPr="002356C9" w14:paraId="6C04BEE4" w14:textId="77777777" w:rsidTr="002356C9">
        <w:trPr>
          <w:gridBefore w:val="1"/>
          <w:wBefore w:w="77" w:type="dxa"/>
          <w:trHeight w:val="279"/>
        </w:trPr>
        <w:tc>
          <w:tcPr>
            <w:tcW w:w="2748" w:type="dxa"/>
            <w:gridSpan w:val="4"/>
            <w:tcBorders>
              <w:top w:val="nil"/>
              <w:left w:val="nil"/>
              <w:bottom w:val="nil"/>
              <w:right w:val="nil"/>
            </w:tcBorders>
            <w:tcMar>
              <w:top w:w="0" w:type="dxa"/>
              <w:left w:w="28" w:type="dxa"/>
              <w:bottom w:w="0" w:type="dxa"/>
              <w:right w:w="28" w:type="dxa"/>
            </w:tcMar>
            <w:hideMark/>
          </w:tcPr>
          <w:p w14:paraId="5099CF65" w14:textId="77777777" w:rsidR="002356C9" w:rsidRDefault="00D86454" w:rsidP="002356C9">
            <w:pPr>
              <w:jc w:val="center"/>
              <w:rPr>
                <w:sz w:val="24"/>
                <w:szCs w:val="24"/>
                <w:lang w:val="en-US"/>
              </w:rPr>
            </w:pPr>
            <w:proofErr w:type="spellStart"/>
            <w:r>
              <w:rPr>
                <w:sz w:val="24"/>
                <w:szCs w:val="24"/>
                <w:lang w:val="en-US"/>
              </w:rPr>
              <w:t>д</w:t>
            </w:r>
            <w:r w:rsidR="002356C9" w:rsidRPr="002356C9">
              <w:rPr>
                <w:sz w:val="24"/>
                <w:szCs w:val="24"/>
                <w:lang w:val="en-US"/>
              </w:rPr>
              <w:t>олжность</w:t>
            </w:r>
            <w:proofErr w:type="spellEnd"/>
          </w:p>
          <w:p w14:paraId="37B62857" w14:textId="77777777" w:rsidR="00D86454" w:rsidRPr="002356C9" w:rsidRDefault="00D86454" w:rsidP="002356C9">
            <w:pPr>
              <w:jc w:val="center"/>
              <w:rPr>
                <w:sz w:val="24"/>
                <w:szCs w:val="24"/>
                <w:lang w:val="en-US"/>
              </w:rPr>
            </w:pPr>
          </w:p>
        </w:tc>
        <w:tc>
          <w:tcPr>
            <w:tcW w:w="1085" w:type="dxa"/>
            <w:gridSpan w:val="3"/>
            <w:tcBorders>
              <w:top w:val="nil"/>
              <w:left w:val="nil"/>
              <w:bottom w:val="nil"/>
              <w:right w:val="nil"/>
            </w:tcBorders>
            <w:tcMar>
              <w:top w:w="0" w:type="dxa"/>
              <w:left w:w="28" w:type="dxa"/>
              <w:bottom w:w="0" w:type="dxa"/>
              <w:right w:w="28" w:type="dxa"/>
            </w:tcMar>
          </w:tcPr>
          <w:p w14:paraId="6236527E" w14:textId="77777777" w:rsidR="002356C9" w:rsidRPr="002356C9" w:rsidRDefault="002356C9" w:rsidP="002356C9">
            <w:pPr>
              <w:ind w:firstLine="709"/>
              <w:jc w:val="center"/>
              <w:rPr>
                <w:sz w:val="24"/>
                <w:szCs w:val="24"/>
                <w:lang w:val="en-US"/>
              </w:rPr>
            </w:pPr>
          </w:p>
        </w:tc>
        <w:tc>
          <w:tcPr>
            <w:tcW w:w="1740" w:type="dxa"/>
            <w:gridSpan w:val="3"/>
            <w:tcBorders>
              <w:top w:val="nil"/>
              <w:left w:val="nil"/>
              <w:bottom w:val="nil"/>
              <w:right w:val="nil"/>
            </w:tcBorders>
            <w:tcMar>
              <w:top w:w="0" w:type="dxa"/>
              <w:left w:w="28" w:type="dxa"/>
              <w:bottom w:w="0" w:type="dxa"/>
              <w:right w:w="28" w:type="dxa"/>
            </w:tcMar>
            <w:hideMark/>
          </w:tcPr>
          <w:p w14:paraId="59079126" w14:textId="77777777" w:rsidR="002356C9" w:rsidRPr="002356C9" w:rsidRDefault="002356C9" w:rsidP="002356C9">
            <w:pPr>
              <w:jc w:val="center"/>
              <w:rPr>
                <w:sz w:val="24"/>
                <w:szCs w:val="24"/>
                <w:lang w:val="en-US"/>
              </w:rPr>
            </w:pPr>
            <w:proofErr w:type="spellStart"/>
            <w:r w:rsidRPr="002356C9">
              <w:rPr>
                <w:sz w:val="24"/>
                <w:szCs w:val="24"/>
                <w:lang w:val="en-US"/>
              </w:rPr>
              <w:t>подпись</w:t>
            </w:r>
            <w:proofErr w:type="spellEnd"/>
          </w:p>
        </w:tc>
        <w:tc>
          <w:tcPr>
            <w:tcW w:w="991" w:type="dxa"/>
            <w:tcBorders>
              <w:top w:val="nil"/>
              <w:left w:val="nil"/>
              <w:bottom w:val="nil"/>
              <w:right w:val="nil"/>
            </w:tcBorders>
            <w:tcMar>
              <w:top w:w="0" w:type="dxa"/>
              <w:left w:w="28" w:type="dxa"/>
              <w:bottom w:w="0" w:type="dxa"/>
              <w:right w:w="28" w:type="dxa"/>
            </w:tcMar>
          </w:tcPr>
          <w:p w14:paraId="125855CB" w14:textId="77777777" w:rsidR="002356C9" w:rsidRPr="002356C9" w:rsidRDefault="002356C9" w:rsidP="002356C9">
            <w:pPr>
              <w:ind w:firstLine="709"/>
              <w:jc w:val="center"/>
              <w:rPr>
                <w:sz w:val="24"/>
                <w:szCs w:val="24"/>
                <w:lang w:val="en-US"/>
              </w:rPr>
            </w:pPr>
          </w:p>
        </w:tc>
        <w:tc>
          <w:tcPr>
            <w:tcW w:w="2532" w:type="dxa"/>
            <w:gridSpan w:val="4"/>
            <w:tcBorders>
              <w:top w:val="nil"/>
              <w:left w:val="nil"/>
              <w:bottom w:val="nil"/>
              <w:right w:val="nil"/>
            </w:tcBorders>
            <w:tcMar>
              <w:top w:w="0" w:type="dxa"/>
              <w:left w:w="28" w:type="dxa"/>
              <w:bottom w:w="0" w:type="dxa"/>
              <w:right w:w="28" w:type="dxa"/>
            </w:tcMar>
            <w:hideMark/>
          </w:tcPr>
          <w:p w14:paraId="61E0114E" w14:textId="77777777" w:rsidR="002356C9" w:rsidRPr="002356C9" w:rsidRDefault="002356C9" w:rsidP="002356C9">
            <w:pPr>
              <w:jc w:val="center"/>
              <w:rPr>
                <w:sz w:val="24"/>
                <w:szCs w:val="24"/>
                <w:lang w:val="en-US"/>
              </w:rPr>
            </w:pPr>
            <w:r w:rsidRPr="002356C9">
              <w:rPr>
                <w:sz w:val="24"/>
                <w:szCs w:val="24"/>
                <w:lang w:val="en-US"/>
              </w:rPr>
              <w:t>Ф.И.О.</w:t>
            </w:r>
          </w:p>
        </w:tc>
      </w:tr>
      <w:tr w:rsidR="002356C9" w:rsidRPr="002356C9" w14:paraId="451C9D5A" w14:textId="77777777" w:rsidTr="002356C9">
        <w:trPr>
          <w:gridBefore w:val="1"/>
          <w:gridAfter w:val="6"/>
          <w:wBefore w:w="77" w:type="dxa"/>
          <w:wAfter w:w="4714" w:type="dxa"/>
          <w:cantSplit/>
        </w:trPr>
        <w:tc>
          <w:tcPr>
            <w:tcW w:w="336" w:type="dxa"/>
            <w:tcBorders>
              <w:top w:val="nil"/>
              <w:left w:val="nil"/>
              <w:bottom w:val="nil"/>
              <w:right w:val="nil"/>
            </w:tcBorders>
            <w:tcMar>
              <w:top w:w="0" w:type="dxa"/>
              <w:left w:w="28" w:type="dxa"/>
              <w:bottom w:w="0" w:type="dxa"/>
              <w:right w:w="28" w:type="dxa"/>
            </w:tcMar>
            <w:vAlign w:val="bottom"/>
            <w:hideMark/>
          </w:tcPr>
          <w:p w14:paraId="0D1C1DB4" w14:textId="77777777" w:rsidR="002356C9" w:rsidRPr="002356C9" w:rsidRDefault="00D86454" w:rsidP="002356C9">
            <w:pPr>
              <w:ind w:firstLine="709"/>
              <w:jc w:val="right"/>
              <w:rPr>
                <w:sz w:val="24"/>
                <w:szCs w:val="24"/>
                <w:lang w:val="en-US"/>
              </w:rPr>
            </w:pPr>
            <w:r>
              <w:rPr>
                <w:sz w:val="24"/>
                <w:szCs w:val="24"/>
                <w:lang w:val="en-US"/>
              </w:rPr>
              <w:t>«</w:t>
            </w:r>
          </w:p>
        </w:tc>
        <w:tc>
          <w:tcPr>
            <w:tcW w:w="444" w:type="dxa"/>
            <w:tcBorders>
              <w:top w:val="nil"/>
              <w:left w:val="nil"/>
              <w:bottom w:val="single" w:sz="4" w:space="0" w:color="auto"/>
              <w:right w:val="nil"/>
            </w:tcBorders>
            <w:tcMar>
              <w:top w:w="0" w:type="dxa"/>
              <w:left w:w="28" w:type="dxa"/>
              <w:bottom w:w="0" w:type="dxa"/>
              <w:right w:w="28" w:type="dxa"/>
            </w:tcMar>
            <w:vAlign w:val="bottom"/>
            <w:hideMark/>
          </w:tcPr>
          <w:p w14:paraId="0AAC3306" w14:textId="77777777" w:rsidR="002356C9" w:rsidRPr="002356C9" w:rsidRDefault="002356C9" w:rsidP="002356C9">
            <w:pPr>
              <w:ind w:firstLine="709"/>
              <w:jc w:val="center"/>
              <w:rPr>
                <w:sz w:val="24"/>
                <w:szCs w:val="24"/>
                <w:lang w:val="en-US"/>
              </w:rPr>
            </w:pPr>
          </w:p>
        </w:tc>
        <w:tc>
          <w:tcPr>
            <w:tcW w:w="336" w:type="dxa"/>
            <w:tcBorders>
              <w:top w:val="nil"/>
              <w:left w:val="nil"/>
              <w:bottom w:val="nil"/>
              <w:right w:val="nil"/>
            </w:tcBorders>
            <w:tcMar>
              <w:top w:w="0" w:type="dxa"/>
              <w:left w:w="28" w:type="dxa"/>
              <w:bottom w:w="0" w:type="dxa"/>
              <w:right w:w="28" w:type="dxa"/>
            </w:tcMar>
            <w:vAlign w:val="bottom"/>
            <w:hideMark/>
          </w:tcPr>
          <w:p w14:paraId="0B2E1C3D" w14:textId="77777777" w:rsidR="002356C9" w:rsidRPr="002356C9" w:rsidRDefault="002356C9" w:rsidP="00D86454">
            <w:pPr>
              <w:rPr>
                <w:sz w:val="24"/>
                <w:szCs w:val="24"/>
                <w:lang w:val="en-US"/>
              </w:rPr>
            </w:pPr>
            <w:r w:rsidRPr="002356C9">
              <w:rPr>
                <w:sz w:val="24"/>
                <w:szCs w:val="24"/>
                <w:lang w:val="en-US"/>
              </w:rPr>
              <w:t>»</w:t>
            </w:r>
          </w:p>
        </w:tc>
        <w:tc>
          <w:tcPr>
            <w:tcW w:w="1888" w:type="dxa"/>
            <w:gridSpan w:val="2"/>
            <w:tcBorders>
              <w:top w:val="nil"/>
              <w:left w:val="nil"/>
              <w:bottom w:val="single" w:sz="4" w:space="0" w:color="auto"/>
              <w:right w:val="nil"/>
            </w:tcBorders>
            <w:tcMar>
              <w:top w:w="0" w:type="dxa"/>
              <w:left w:w="28" w:type="dxa"/>
              <w:bottom w:w="0" w:type="dxa"/>
              <w:right w:w="28" w:type="dxa"/>
            </w:tcMar>
            <w:vAlign w:val="bottom"/>
          </w:tcPr>
          <w:p w14:paraId="02FE0656" w14:textId="77777777" w:rsidR="002356C9" w:rsidRPr="002356C9" w:rsidRDefault="002356C9" w:rsidP="00D86454">
            <w:pPr>
              <w:rPr>
                <w:sz w:val="24"/>
                <w:szCs w:val="24"/>
                <w:lang w:val="en-US"/>
              </w:rPr>
            </w:pPr>
          </w:p>
        </w:tc>
        <w:tc>
          <w:tcPr>
            <w:tcW w:w="476" w:type="dxa"/>
            <w:tcBorders>
              <w:top w:val="nil"/>
              <w:left w:val="nil"/>
              <w:bottom w:val="nil"/>
              <w:right w:val="nil"/>
            </w:tcBorders>
            <w:tcMar>
              <w:top w:w="0" w:type="dxa"/>
              <w:left w:w="28" w:type="dxa"/>
              <w:bottom w:w="0" w:type="dxa"/>
              <w:right w:w="28" w:type="dxa"/>
            </w:tcMar>
            <w:vAlign w:val="bottom"/>
            <w:hideMark/>
          </w:tcPr>
          <w:p w14:paraId="6645D13B" w14:textId="77777777" w:rsidR="002356C9" w:rsidRPr="002356C9" w:rsidRDefault="002356C9" w:rsidP="00D86454">
            <w:pPr>
              <w:ind w:hanging="48"/>
              <w:jc w:val="center"/>
              <w:rPr>
                <w:sz w:val="24"/>
                <w:szCs w:val="24"/>
                <w:lang w:val="en-US"/>
              </w:rPr>
            </w:pPr>
            <w:r w:rsidRPr="002356C9">
              <w:rPr>
                <w:sz w:val="24"/>
                <w:szCs w:val="24"/>
                <w:lang w:val="en-US"/>
              </w:rPr>
              <w:t>20</w:t>
            </w:r>
          </w:p>
        </w:tc>
        <w:tc>
          <w:tcPr>
            <w:tcW w:w="546" w:type="dxa"/>
            <w:gridSpan w:val="2"/>
            <w:tcBorders>
              <w:top w:val="nil"/>
              <w:left w:val="nil"/>
              <w:bottom w:val="single" w:sz="4" w:space="0" w:color="auto"/>
              <w:right w:val="nil"/>
            </w:tcBorders>
            <w:tcMar>
              <w:top w:w="0" w:type="dxa"/>
              <w:left w:w="28" w:type="dxa"/>
              <w:bottom w:w="0" w:type="dxa"/>
              <w:right w:w="28" w:type="dxa"/>
            </w:tcMar>
            <w:vAlign w:val="bottom"/>
          </w:tcPr>
          <w:p w14:paraId="1F78A2EC" w14:textId="77777777" w:rsidR="002356C9" w:rsidRPr="002356C9" w:rsidRDefault="002356C9" w:rsidP="002356C9">
            <w:pPr>
              <w:ind w:firstLine="709"/>
              <w:rPr>
                <w:sz w:val="24"/>
                <w:szCs w:val="24"/>
                <w:lang w:val="en-US"/>
              </w:rPr>
            </w:pPr>
          </w:p>
        </w:tc>
        <w:tc>
          <w:tcPr>
            <w:tcW w:w="356" w:type="dxa"/>
            <w:tcBorders>
              <w:top w:val="nil"/>
              <w:left w:val="nil"/>
              <w:bottom w:val="nil"/>
              <w:right w:val="nil"/>
            </w:tcBorders>
            <w:tcMar>
              <w:top w:w="0" w:type="dxa"/>
              <w:left w:w="28" w:type="dxa"/>
              <w:bottom w:w="0" w:type="dxa"/>
              <w:right w:w="28" w:type="dxa"/>
            </w:tcMar>
            <w:vAlign w:val="bottom"/>
            <w:hideMark/>
          </w:tcPr>
          <w:p w14:paraId="720F0415" w14:textId="77777777" w:rsidR="002356C9" w:rsidRPr="002356C9" w:rsidRDefault="002356C9" w:rsidP="002356C9">
            <w:pPr>
              <w:ind w:left="-608" w:firstLine="709"/>
              <w:rPr>
                <w:sz w:val="24"/>
                <w:szCs w:val="24"/>
                <w:lang w:val="en-US"/>
              </w:rPr>
            </w:pPr>
            <w:proofErr w:type="spellStart"/>
            <w:r w:rsidRPr="002356C9">
              <w:rPr>
                <w:sz w:val="24"/>
                <w:szCs w:val="24"/>
                <w:lang w:val="en-US"/>
              </w:rPr>
              <w:t>гг</w:t>
            </w:r>
            <w:proofErr w:type="spellEnd"/>
            <w:r w:rsidRPr="002356C9">
              <w:rPr>
                <w:sz w:val="24"/>
                <w:szCs w:val="24"/>
                <w:lang w:val="en-US"/>
              </w:rPr>
              <w:t>.</w:t>
            </w:r>
          </w:p>
        </w:tc>
      </w:tr>
    </w:tbl>
    <w:p w14:paraId="75CD6C1F" w14:textId="77777777" w:rsidR="00D86454" w:rsidRDefault="00D86454" w:rsidP="002356C9">
      <w:pPr>
        <w:ind w:left="3539" w:firstLine="709"/>
        <w:jc w:val="both"/>
        <w:rPr>
          <w:sz w:val="24"/>
          <w:szCs w:val="24"/>
          <w:lang w:val="en-US"/>
        </w:rPr>
      </w:pPr>
    </w:p>
    <w:p w14:paraId="64B9C6B6" w14:textId="77777777" w:rsidR="002356C9" w:rsidRPr="002356C9" w:rsidRDefault="002356C9" w:rsidP="002356C9">
      <w:pPr>
        <w:ind w:left="3539" w:firstLine="709"/>
        <w:jc w:val="both"/>
        <w:rPr>
          <w:sz w:val="24"/>
          <w:szCs w:val="24"/>
          <w:lang w:val="en-US"/>
        </w:rPr>
      </w:pPr>
      <w:r w:rsidRPr="002356C9">
        <w:rPr>
          <w:sz w:val="24"/>
          <w:szCs w:val="24"/>
          <w:lang w:val="en-US"/>
        </w:rPr>
        <w:t>М.П.</w:t>
      </w:r>
    </w:p>
    <w:p w14:paraId="46093239" w14:textId="77777777" w:rsidR="002356C9" w:rsidRPr="002356C9" w:rsidRDefault="002356C9" w:rsidP="002356C9">
      <w:pPr>
        <w:widowControl w:val="0"/>
        <w:tabs>
          <w:tab w:val="left" w:pos="0"/>
          <w:tab w:val="left" w:pos="1137"/>
        </w:tabs>
        <w:ind w:right="-1" w:firstLine="709"/>
        <w:jc w:val="both"/>
        <w:rPr>
          <w:rFonts w:eastAsia="Calibri"/>
          <w:spacing w:val="4"/>
          <w:sz w:val="24"/>
          <w:szCs w:val="24"/>
        </w:rPr>
      </w:pPr>
      <w:r w:rsidRPr="002356C9">
        <w:rPr>
          <w:rFonts w:eastAsia="Calibri"/>
          <w:sz w:val="24"/>
          <w:szCs w:val="24"/>
        </w:rPr>
        <w:lastRenderedPageBreak/>
        <w:t>Разрешение на установку некапитальных нестационарных сооружений</w:t>
      </w:r>
      <w:r w:rsidRPr="002356C9">
        <w:rPr>
          <w:rFonts w:eastAsia="Calibri"/>
          <w:spacing w:val="4"/>
          <w:sz w:val="24"/>
          <w:szCs w:val="24"/>
        </w:rPr>
        <w:t>,</w:t>
      </w:r>
      <w:r w:rsidRPr="002356C9">
        <w:rPr>
          <w:rFonts w:eastAsia="Calibri"/>
          <w:sz w:val="24"/>
          <w:szCs w:val="24"/>
        </w:rPr>
        <w:t xml:space="preserve"> произведений монументально-декоративного искусства </w:t>
      </w:r>
      <w:r w:rsidRPr="00D86454">
        <w:rPr>
          <w:rFonts w:eastAsia="Calibri"/>
          <w:sz w:val="24"/>
          <w:szCs w:val="24"/>
        </w:rPr>
        <w:t>либо</w:t>
      </w:r>
      <w:r w:rsidRPr="002356C9">
        <w:rPr>
          <w:rFonts w:eastAsia="Calibri"/>
          <w:i/>
          <w:sz w:val="24"/>
          <w:szCs w:val="24"/>
        </w:rPr>
        <w:t xml:space="preserve"> </w:t>
      </w:r>
      <w:r w:rsidRPr="002356C9">
        <w:rPr>
          <w:rFonts w:eastAsia="Calibri"/>
          <w:spacing w:val="4"/>
          <w:sz w:val="24"/>
          <w:szCs w:val="24"/>
        </w:rPr>
        <w:t>разрешения с отметкой</w:t>
      </w:r>
      <w:r w:rsidRPr="002356C9">
        <w:rPr>
          <w:rFonts w:eastAsia="Calibri"/>
          <w:spacing w:val="4"/>
          <w:sz w:val="24"/>
          <w:szCs w:val="24"/>
        </w:rPr>
        <w:br/>
        <w:t>о продлении срока действия разрешения прошу выдать (направить) (нужное отметить)</w:t>
      </w:r>
      <w:r w:rsidRPr="002356C9">
        <w:rPr>
          <w:rFonts w:eastAsia="Calibri"/>
          <w:spacing w:val="4"/>
          <w:sz w:val="24"/>
          <w:szCs w:val="24"/>
          <w:lang w:val="x-none"/>
        </w:rPr>
        <w:t>:</w:t>
      </w:r>
    </w:p>
    <w:p w14:paraId="69D88314" w14:textId="77777777" w:rsidR="002356C9" w:rsidRPr="002356C9" w:rsidRDefault="002356C9" w:rsidP="002356C9">
      <w:pPr>
        <w:widowControl w:val="0"/>
        <w:tabs>
          <w:tab w:val="left" w:pos="0"/>
          <w:tab w:val="left" w:pos="1137"/>
        </w:tabs>
        <w:ind w:right="-1" w:firstLine="709"/>
        <w:jc w:val="both"/>
        <w:rPr>
          <w:rFonts w:eastAsia="Calibri"/>
          <w:spacing w:val="4"/>
        </w:rPr>
      </w:pPr>
    </w:p>
    <w:p w14:paraId="32299652" w14:textId="77777777" w:rsidR="002356C9" w:rsidRPr="002356C9" w:rsidRDefault="002356C9" w:rsidP="002356C9">
      <w:pPr>
        <w:ind w:firstLine="709"/>
        <w:jc w:val="both"/>
        <w:rPr>
          <w:sz w:val="24"/>
          <w:szCs w:val="24"/>
        </w:rPr>
      </w:pPr>
      <w:r w:rsidRPr="002356C9">
        <w:rPr>
          <w:noProof/>
          <w:sz w:val="20"/>
          <w:szCs w:val="20"/>
        </w:rPr>
        <mc:AlternateContent>
          <mc:Choice Requires="wps">
            <w:drawing>
              <wp:anchor distT="0" distB="0" distL="114300" distR="114300" simplePos="0" relativeHeight="251659776" behindDoc="0" locked="0" layoutInCell="1" allowOverlap="1" wp14:anchorId="3B484752" wp14:editId="5EE4E93B">
                <wp:simplePos x="0" y="0"/>
                <wp:positionH relativeFrom="column">
                  <wp:posOffset>635</wp:posOffset>
                </wp:positionH>
                <wp:positionV relativeFrom="paragraph">
                  <wp:posOffset>52070</wp:posOffset>
                </wp:positionV>
                <wp:extent cx="287655" cy="165100"/>
                <wp:effectExtent l="0" t="0" r="17145" b="2540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655" cy="16510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DB5681" id="Прямоугольник 2" o:spid="_x0000_s1026" style="position:absolute;margin-left:.05pt;margin-top:4.1pt;width:22.65pt;height:1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" filled="f" strokecolor="windowText" strokeweight="1pt">
                <v:path arrowok="t"/>
              </v:rect>
            </w:pict>
          </mc:Fallback>
        </mc:AlternateContent>
      </w:r>
      <w:r w:rsidRPr="002356C9">
        <w:rPr>
          <w:sz w:val="24"/>
          <w:szCs w:val="24"/>
        </w:rPr>
        <w:t>при личном приеме ________________________________________________</w:t>
      </w:r>
      <w:r w:rsidR="00D86454">
        <w:rPr>
          <w:sz w:val="24"/>
          <w:szCs w:val="24"/>
        </w:rPr>
        <w:t>_____</w:t>
      </w:r>
      <w:r w:rsidRPr="002356C9">
        <w:rPr>
          <w:sz w:val="24"/>
          <w:szCs w:val="24"/>
        </w:rPr>
        <w:t>____</w:t>
      </w:r>
    </w:p>
    <w:p w14:paraId="00788B87" w14:textId="77777777" w:rsidR="002356C9" w:rsidRPr="00D86454" w:rsidRDefault="002356C9" w:rsidP="002356C9">
      <w:pPr>
        <w:ind w:firstLine="2268"/>
        <w:jc w:val="center"/>
        <w:rPr>
          <w:sz w:val="20"/>
          <w:szCs w:val="24"/>
        </w:rPr>
      </w:pPr>
      <w:r w:rsidRPr="00D86454">
        <w:rPr>
          <w:sz w:val="20"/>
          <w:szCs w:val="24"/>
        </w:rPr>
        <w:t>(указать наименование уполномоченного органа местного самоуправления или МФЦ)</w:t>
      </w:r>
    </w:p>
    <w:p w14:paraId="2B8D7550" w14:textId="77777777" w:rsidR="002356C9" w:rsidRPr="002356C9" w:rsidRDefault="002356C9" w:rsidP="002356C9">
      <w:pPr>
        <w:ind w:firstLine="709"/>
        <w:jc w:val="both"/>
        <w:rPr>
          <w:sz w:val="24"/>
          <w:szCs w:val="24"/>
        </w:rPr>
      </w:pPr>
      <w:r w:rsidRPr="002356C9">
        <w:rPr>
          <w:noProof/>
          <w:sz w:val="20"/>
          <w:szCs w:val="20"/>
        </w:rPr>
        <mc:AlternateContent>
          <mc:Choice Requires="wps">
            <w:drawing>
              <wp:anchor distT="0" distB="0" distL="114300" distR="114300" simplePos="0" relativeHeight="251660800" behindDoc="0" locked="0" layoutInCell="1" allowOverlap="1" wp14:anchorId="0ED4717A" wp14:editId="0711FE29">
                <wp:simplePos x="0" y="0"/>
                <wp:positionH relativeFrom="column">
                  <wp:posOffset>6350</wp:posOffset>
                </wp:positionH>
                <wp:positionV relativeFrom="paragraph">
                  <wp:posOffset>126365</wp:posOffset>
                </wp:positionV>
                <wp:extent cx="288290" cy="165735"/>
                <wp:effectExtent l="0" t="0" r="16510" b="24765"/>
                <wp:wrapNone/>
                <wp:docPr id="9"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165735"/>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8457CC" id="Прямоугольник 1" o:spid="_x0000_s1026" style="position:absolute;margin-left:.5pt;margin-top:9.95pt;width:22.7pt;height:13.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" filled="f" strokecolor="windowText" strokeweight="1pt">
                <v:path arrowok="t"/>
              </v:rect>
            </w:pict>
          </mc:Fallback>
        </mc:AlternateContent>
      </w:r>
    </w:p>
    <w:p w14:paraId="6CDA4B8A" w14:textId="77777777" w:rsidR="002356C9" w:rsidRPr="002356C9" w:rsidRDefault="002356C9" w:rsidP="002356C9">
      <w:pPr>
        <w:ind w:firstLine="709"/>
        <w:rPr>
          <w:sz w:val="24"/>
          <w:szCs w:val="24"/>
        </w:rPr>
      </w:pPr>
      <w:r w:rsidRPr="002356C9">
        <w:rPr>
          <w:sz w:val="24"/>
          <w:szCs w:val="24"/>
        </w:rPr>
        <w:t>по почте ______________________________________________________</w:t>
      </w:r>
      <w:r w:rsidR="00D86454">
        <w:rPr>
          <w:sz w:val="24"/>
          <w:szCs w:val="24"/>
        </w:rPr>
        <w:t>_____</w:t>
      </w:r>
      <w:r w:rsidRPr="002356C9">
        <w:rPr>
          <w:sz w:val="24"/>
          <w:szCs w:val="24"/>
        </w:rPr>
        <w:t>_______</w:t>
      </w:r>
    </w:p>
    <w:p w14:paraId="0D90CB6F" w14:textId="77777777" w:rsidR="002356C9" w:rsidRPr="00D86454" w:rsidRDefault="002356C9" w:rsidP="002356C9">
      <w:pPr>
        <w:ind w:firstLine="2268"/>
        <w:jc w:val="center"/>
        <w:rPr>
          <w:sz w:val="20"/>
          <w:szCs w:val="24"/>
        </w:rPr>
      </w:pPr>
      <w:r w:rsidRPr="00D86454">
        <w:rPr>
          <w:sz w:val="20"/>
          <w:szCs w:val="24"/>
        </w:rPr>
        <w:t>(указать почтовый адрес, по которому должен быть направлен ответ)</w:t>
      </w:r>
    </w:p>
    <w:p w14:paraId="06D9188D" w14:textId="77777777" w:rsidR="002356C9" w:rsidRPr="002356C9" w:rsidRDefault="002356C9" w:rsidP="002356C9">
      <w:pPr>
        <w:jc w:val="center"/>
        <w:rPr>
          <w:i/>
          <w:sz w:val="24"/>
          <w:szCs w:val="24"/>
        </w:rPr>
      </w:pPr>
    </w:p>
    <w:p w14:paraId="518F87AD" w14:textId="77777777" w:rsidR="002356C9" w:rsidRPr="002356C9" w:rsidRDefault="002356C9" w:rsidP="002356C9">
      <w:pPr>
        <w:jc w:val="center"/>
        <w:rPr>
          <w:i/>
          <w:sz w:val="24"/>
          <w:szCs w:val="24"/>
        </w:rPr>
      </w:pPr>
    </w:p>
    <w:p w14:paraId="0A54E95E" w14:textId="77777777" w:rsidR="002356C9" w:rsidRPr="002356C9" w:rsidRDefault="002356C9" w:rsidP="002356C9">
      <w:pPr>
        <w:widowControl w:val="0"/>
        <w:tabs>
          <w:tab w:val="left" w:pos="0"/>
          <w:tab w:val="left" w:pos="1137"/>
        </w:tabs>
        <w:ind w:right="141" w:firstLine="709"/>
        <w:jc w:val="both"/>
        <w:rPr>
          <w:rFonts w:eastAsia="Calibri"/>
          <w:spacing w:val="4"/>
          <w:sz w:val="24"/>
          <w:szCs w:val="24"/>
        </w:rPr>
      </w:pPr>
      <w:r w:rsidRPr="002356C9">
        <w:rPr>
          <w:rFonts w:eastAsia="Calibri"/>
          <w:spacing w:val="4"/>
          <w:sz w:val="24"/>
          <w:szCs w:val="24"/>
        </w:rPr>
        <w:t>Мотивированный отказ в выдаче разрешения на установку некапитального нестационарного сооружения, произведения монументально-декоративного искусства прошу выдать (направить) (нужное отметить)</w:t>
      </w:r>
      <w:r w:rsidRPr="002356C9">
        <w:rPr>
          <w:rFonts w:eastAsia="Calibri"/>
          <w:spacing w:val="4"/>
          <w:sz w:val="24"/>
          <w:szCs w:val="24"/>
          <w:lang w:val="x-none"/>
        </w:rPr>
        <w:t>:</w:t>
      </w:r>
    </w:p>
    <w:p w14:paraId="768975BD" w14:textId="77777777" w:rsidR="002356C9" w:rsidRPr="002356C9" w:rsidRDefault="002356C9" w:rsidP="002356C9">
      <w:pPr>
        <w:widowControl w:val="0"/>
        <w:tabs>
          <w:tab w:val="left" w:pos="0"/>
          <w:tab w:val="left" w:pos="1137"/>
        </w:tabs>
        <w:ind w:right="141" w:firstLine="709"/>
        <w:jc w:val="both"/>
        <w:rPr>
          <w:rFonts w:eastAsia="Calibri"/>
          <w:spacing w:val="4"/>
        </w:rPr>
      </w:pPr>
    </w:p>
    <w:p w14:paraId="1276D584" w14:textId="77777777" w:rsidR="002356C9" w:rsidRPr="002356C9" w:rsidRDefault="002356C9" w:rsidP="002356C9">
      <w:pPr>
        <w:ind w:firstLine="709"/>
        <w:jc w:val="both"/>
        <w:rPr>
          <w:sz w:val="24"/>
          <w:szCs w:val="24"/>
        </w:rPr>
      </w:pPr>
      <w:r w:rsidRPr="002356C9">
        <w:rPr>
          <w:noProof/>
          <w:sz w:val="20"/>
          <w:szCs w:val="20"/>
        </w:rPr>
        <mc:AlternateContent>
          <mc:Choice Requires="wps">
            <w:drawing>
              <wp:anchor distT="0" distB="0" distL="114300" distR="114300" simplePos="0" relativeHeight="251661824" behindDoc="0" locked="0" layoutInCell="1" allowOverlap="1" wp14:anchorId="58501E25" wp14:editId="14A15493">
                <wp:simplePos x="0" y="0"/>
                <wp:positionH relativeFrom="column">
                  <wp:posOffset>635</wp:posOffset>
                </wp:positionH>
                <wp:positionV relativeFrom="paragraph">
                  <wp:posOffset>52070</wp:posOffset>
                </wp:positionV>
                <wp:extent cx="287655" cy="165100"/>
                <wp:effectExtent l="0" t="0" r="17145" b="25400"/>
                <wp:wrapNone/>
                <wp:docPr id="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655" cy="16510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21B181" id="Прямоугольник 2" o:spid="_x0000_s1026" style="position:absolute;margin-left:.05pt;margin-top:4.1pt;width:22.65pt;height:1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" filled="f" strokecolor="windowText" strokeweight="1pt">
                <v:path arrowok="t"/>
              </v:rect>
            </w:pict>
          </mc:Fallback>
        </mc:AlternateContent>
      </w:r>
      <w:r w:rsidRPr="002356C9">
        <w:rPr>
          <w:sz w:val="24"/>
          <w:szCs w:val="24"/>
        </w:rPr>
        <w:t>при личном приеме _____________________________________________</w:t>
      </w:r>
      <w:r w:rsidR="00D86454">
        <w:rPr>
          <w:sz w:val="24"/>
          <w:szCs w:val="24"/>
        </w:rPr>
        <w:t>_____</w:t>
      </w:r>
      <w:r w:rsidRPr="002356C9">
        <w:rPr>
          <w:sz w:val="24"/>
          <w:szCs w:val="24"/>
        </w:rPr>
        <w:t>_______</w:t>
      </w:r>
    </w:p>
    <w:p w14:paraId="73E9D42F" w14:textId="77777777" w:rsidR="002356C9" w:rsidRPr="00D86454" w:rsidRDefault="002356C9" w:rsidP="002356C9">
      <w:pPr>
        <w:ind w:firstLine="2268"/>
        <w:jc w:val="center"/>
        <w:rPr>
          <w:sz w:val="20"/>
          <w:szCs w:val="24"/>
        </w:rPr>
      </w:pPr>
      <w:r w:rsidRPr="00D86454">
        <w:rPr>
          <w:sz w:val="20"/>
          <w:szCs w:val="24"/>
        </w:rPr>
        <w:t>(указать наименование уполномоченного органа местного самоуправления или МФЦ)</w:t>
      </w:r>
    </w:p>
    <w:p w14:paraId="6C7E07DB" w14:textId="77777777" w:rsidR="002356C9" w:rsidRPr="002356C9" w:rsidRDefault="002356C9" w:rsidP="002356C9">
      <w:pPr>
        <w:ind w:firstLine="709"/>
        <w:jc w:val="both"/>
        <w:rPr>
          <w:sz w:val="24"/>
          <w:szCs w:val="24"/>
        </w:rPr>
      </w:pPr>
      <w:r w:rsidRPr="002356C9">
        <w:rPr>
          <w:noProof/>
          <w:sz w:val="20"/>
          <w:szCs w:val="20"/>
        </w:rPr>
        <mc:AlternateContent>
          <mc:Choice Requires="wps">
            <w:drawing>
              <wp:anchor distT="0" distB="0" distL="114300" distR="114300" simplePos="0" relativeHeight="251662848" behindDoc="0" locked="0" layoutInCell="1" allowOverlap="1" wp14:anchorId="0C364ACC" wp14:editId="19E01ADA">
                <wp:simplePos x="0" y="0"/>
                <wp:positionH relativeFrom="column">
                  <wp:posOffset>6350</wp:posOffset>
                </wp:positionH>
                <wp:positionV relativeFrom="paragraph">
                  <wp:posOffset>126365</wp:posOffset>
                </wp:positionV>
                <wp:extent cx="288290" cy="165735"/>
                <wp:effectExtent l="0" t="0" r="16510" b="24765"/>
                <wp:wrapNone/>
                <wp:docPr id="7"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165735"/>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791A25" id="Прямоугольник 1" o:spid="_x0000_s1026" style="position:absolute;margin-left:.5pt;margin-top:9.95pt;width:22.7pt;height:13.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" filled="f" strokecolor="windowText" strokeweight="1pt">
                <v:path arrowok="t"/>
              </v:rect>
            </w:pict>
          </mc:Fallback>
        </mc:AlternateContent>
      </w:r>
    </w:p>
    <w:p w14:paraId="3A005545" w14:textId="77777777" w:rsidR="002356C9" w:rsidRPr="002356C9" w:rsidRDefault="002356C9" w:rsidP="002356C9">
      <w:pPr>
        <w:ind w:firstLine="709"/>
        <w:rPr>
          <w:sz w:val="24"/>
          <w:szCs w:val="24"/>
        </w:rPr>
      </w:pPr>
      <w:r w:rsidRPr="002356C9">
        <w:rPr>
          <w:sz w:val="24"/>
          <w:szCs w:val="24"/>
        </w:rPr>
        <w:t>по почте __________________________________________________________</w:t>
      </w:r>
      <w:r w:rsidR="00D86454">
        <w:rPr>
          <w:sz w:val="24"/>
          <w:szCs w:val="24"/>
        </w:rPr>
        <w:t>_____</w:t>
      </w:r>
      <w:r w:rsidRPr="002356C9">
        <w:rPr>
          <w:sz w:val="24"/>
          <w:szCs w:val="24"/>
        </w:rPr>
        <w:t>___</w:t>
      </w:r>
    </w:p>
    <w:p w14:paraId="39D40385" w14:textId="77777777" w:rsidR="002356C9" w:rsidRPr="00D86454" w:rsidRDefault="002356C9" w:rsidP="002356C9">
      <w:pPr>
        <w:ind w:firstLine="2268"/>
        <w:jc w:val="center"/>
        <w:rPr>
          <w:sz w:val="20"/>
          <w:szCs w:val="24"/>
        </w:rPr>
      </w:pPr>
      <w:r w:rsidRPr="00D86454">
        <w:rPr>
          <w:sz w:val="20"/>
          <w:szCs w:val="24"/>
        </w:rPr>
        <w:t>(указать почтовый адрес, по которому должен быть направлен ответ)</w:t>
      </w:r>
    </w:p>
    <w:p w14:paraId="1597DBC9" w14:textId="77777777" w:rsidR="002356C9" w:rsidRPr="002356C9" w:rsidRDefault="002356C9" w:rsidP="002356C9">
      <w:pPr>
        <w:jc w:val="both"/>
        <w:rPr>
          <w:sz w:val="24"/>
          <w:szCs w:val="24"/>
          <w:lang w:val="en-US"/>
        </w:rPr>
      </w:pPr>
      <w:r w:rsidRPr="002356C9">
        <w:rPr>
          <w:noProof/>
          <w:sz w:val="24"/>
          <w:szCs w:val="24"/>
        </w:rPr>
        <w:drawing>
          <wp:inline distT="0" distB="0" distL="0" distR="0" wp14:anchorId="4572CD26" wp14:editId="60350E3C">
            <wp:extent cx="327660" cy="1981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7660" cy="198120"/>
                    </a:xfrm>
                    <a:prstGeom prst="rect">
                      <a:avLst/>
                    </a:prstGeom>
                    <a:noFill/>
                    <a:ln>
                      <a:noFill/>
                    </a:ln>
                  </pic:spPr>
                </pic:pic>
              </a:graphicData>
            </a:graphic>
          </wp:inline>
        </w:drawing>
      </w:r>
    </w:p>
    <w:p w14:paraId="7DD77905" w14:textId="77777777" w:rsidR="002356C9" w:rsidRPr="002356C9" w:rsidRDefault="002356C9" w:rsidP="002356C9">
      <w:pPr>
        <w:ind w:firstLine="709"/>
        <w:rPr>
          <w:sz w:val="24"/>
          <w:szCs w:val="24"/>
        </w:rPr>
      </w:pPr>
      <w:r w:rsidRPr="002356C9">
        <w:rPr>
          <w:sz w:val="24"/>
          <w:szCs w:val="24"/>
        </w:rPr>
        <w:t>по электронной почте ________________________________________________</w:t>
      </w:r>
      <w:r w:rsidR="00D86454">
        <w:rPr>
          <w:sz w:val="24"/>
          <w:szCs w:val="24"/>
        </w:rPr>
        <w:t>_____</w:t>
      </w:r>
      <w:r w:rsidRPr="002356C9">
        <w:rPr>
          <w:sz w:val="24"/>
          <w:szCs w:val="24"/>
        </w:rPr>
        <w:t>__</w:t>
      </w:r>
    </w:p>
    <w:p w14:paraId="4E4AAE33" w14:textId="77777777" w:rsidR="002356C9" w:rsidRPr="00D86454" w:rsidRDefault="002356C9" w:rsidP="002356C9">
      <w:pPr>
        <w:ind w:firstLine="2268"/>
        <w:jc w:val="center"/>
        <w:rPr>
          <w:sz w:val="20"/>
          <w:szCs w:val="24"/>
        </w:rPr>
      </w:pPr>
      <w:r w:rsidRPr="00D86454">
        <w:rPr>
          <w:sz w:val="20"/>
          <w:szCs w:val="24"/>
        </w:rPr>
        <w:t>(указать адрес электронной почты, по которому должен быть направлен ответ)</w:t>
      </w:r>
    </w:p>
    <w:p w14:paraId="2209BE42" w14:textId="77777777" w:rsidR="002356C9" w:rsidRPr="002356C9" w:rsidRDefault="002356C9" w:rsidP="002356C9">
      <w:pPr>
        <w:jc w:val="both"/>
        <w:rPr>
          <w:i/>
          <w:sz w:val="24"/>
          <w:szCs w:val="24"/>
        </w:rPr>
      </w:pPr>
    </w:p>
    <w:p w14:paraId="6AD4BABF" w14:textId="77777777" w:rsidR="002356C9" w:rsidRPr="002356C9" w:rsidRDefault="002356C9" w:rsidP="00D86454">
      <w:pPr>
        <w:widowControl w:val="0"/>
        <w:autoSpaceDE w:val="0"/>
        <w:autoSpaceDN w:val="0"/>
        <w:adjustRightInd w:val="0"/>
        <w:ind w:left="4253"/>
        <w:jc w:val="both"/>
      </w:pPr>
      <w:r w:rsidRPr="002356C9">
        <w:br w:type="page"/>
      </w:r>
      <w:r w:rsidRPr="002356C9">
        <w:lastRenderedPageBreak/>
        <w:t>Приложение 2</w:t>
      </w:r>
      <w:r w:rsidR="00D86454">
        <w:t xml:space="preserve"> </w:t>
      </w:r>
      <w:r w:rsidRPr="002356C9">
        <w:t>к административному регламенту</w:t>
      </w:r>
      <w:r w:rsidR="00D86454">
        <w:t xml:space="preserve"> </w:t>
      </w:r>
      <w:r w:rsidRPr="002356C9">
        <w:t>предоставления муниципальной услуги</w:t>
      </w:r>
      <w:r w:rsidR="00D86454" w:rsidRPr="002356C9">
        <w:t xml:space="preserve"> </w:t>
      </w:r>
      <w:r w:rsidRPr="002356C9">
        <w:t>«Выдача разрешения на установку</w:t>
      </w:r>
      <w:r w:rsidR="00D86454">
        <w:t xml:space="preserve"> </w:t>
      </w:r>
      <w:r w:rsidRPr="002356C9">
        <w:t>некапитальных нестационарных сооружений,</w:t>
      </w:r>
      <w:r w:rsidR="00D86454" w:rsidRPr="002356C9">
        <w:t xml:space="preserve"> </w:t>
      </w:r>
      <w:r w:rsidRPr="002356C9">
        <w:t>произведений монументально-декоративного искусства»</w:t>
      </w:r>
    </w:p>
    <w:p w14:paraId="7E0D2A3E" w14:textId="77777777" w:rsidR="002356C9" w:rsidRDefault="002356C9" w:rsidP="002356C9">
      <w:pPr>
        <w:ind w:left="2835"/>
        <w:jc w:val="right"/>
      </w:pPr>
    </w:p>
    <w:p w14:paraId="5A1A8C46" w14:textId="77777777" w:rsidR="00390DA9" w:rsidRPr="00390DA9" w:rsidRDefault="00390DA9" w:rsidP="002356C9">
      <w:pPr>
        <w:ind w:left="2835"/>
        <w:jc w:val="right"/>
        <w:rPr>
          <w:b/>
        </w:rPr>
      </w:pPr>
    </w:p>
    <w:p w14:paraId="47844E18" w14:textId="77777777" w:rsidR="002356C9" w:rsidRPr="00390DA9"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390DA9">
        <w:rPr>
          <w:b/>
        </w:rPr>
        <w:t>РАЗРЕШЕНИЕ</w:t>
      </w:r>
    </w:p>
    <w:p w14:paraId="39B4C171" w14:textId="77777777" w:rsidR="00390DA9"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390DA9">
        <w:rPr>
          <w:b/>
        </w:rPr>
        <w:t xml:space="preserve">НА УСТАНОВКУ НЕКАПИТАЛЬНЫХ НЕСТАЦИОНАРНЫХ СООРУЖЕНИЙ, ПРОИЗВЕДЕНИЙ </w:t>
      </w:r>
    </w:p>
    <w:p w14:paraId="666DD3E8" w14:textId="77777777" w:rsidR="002356C9" w:rsidRPr="00390DA9"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390DA9">
        <w:rPr>
          <w:b/>
        </w:rPr>
        <w:t>МОНУМЕНТАЛЬНО-ДЕКОРАТИВНОГО ИСКУССТВА</w:t>
      </w:r>
    </w:p>
    <w:p w14:paraId="1E674C8A" w14:textId="77777777" w:rsidR="002356C9" w:rsidRPr="002356C9"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356C9">
        <w:t>от _________________ № ________________</w:t>
      </w:r>
    </w:p>
    <w:p w14:paraId="7BF01B21" w14:textId="77777777" w:rsidR="002356C9" w:rsidRPr="002356C9"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54DA864" w14:textId="77777777" w:rsidR="002356C9" w:rsidRPr="002356C9"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356C9">
        <w:t xml:space="preserve">Настоящее разрешение на установку некапитальных нестационарных сооружений, произведений монументально-декоративного искусства </w:t>
      </w:r>
      <w:r w:rsidRPr="002356C9">
        <w:rPr>
          <w:i/>
        </w:rPr>
        <w:t>(ненужное зачеркнуть)</w:t>
      </w:r>
      <w:r w:rsidRPr="002356C9">
        <w:t xml:space="preserve"> выдано ____________</w:t>
      </w:r>
      <w:r w:rsidR="00D86454">
        <w:t>_________________</w:t>
      </w:r>
      <w:r w:rsidRPr="002356C9">
        <w:t>______________________</w:t>
      </w:r>
    </w:p>
    <w:p w14:paraId="4F41D147" w14:textId="77777777" w:rsidR="002356C9" w:rsidRPr="00D86454"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4"/>
        </w:rPr>
      </w:pPr>
      <w:r w:rsidRPr="00D86454">
        <w:rPr>
          <w:sz w:val="20"/>
          <w:szCs w:val="24"/>
        </w:rPr>
        <w:t>(наименование организации, должность, ОГРН, юридический адрес)</w:t>
      </w:r>
    </w:p>
    <w:p w14:paraId="2B067F8A" w14:textId="77777777" w:rsidR="002356C9" w:rsidRPr="002356C9"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356C9">
        <w:t>________________________________________________________________</w:t>
      </w:r>
    </w:p>
    <w:p w14:paraId="33579671" w14:textId="77777777" w:rsidR="002356C9" w:rsidRPr="00D86454"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4"/>
        </w:rPr>
      </w:pPr>
      <w:r w:rsidRPr="00D86454">
        <w:rPr>
          <w:sz w:val="20"/>
          <w:szCs w:val="24"/>
        </w:rPr>
        <w:t>организации, Ф.И.О. заявителя)</w:t>
      </w:r>
    </w:p>
    <w:p w14:paraId="42334790" w14:textId="77777777" w:rsidR="002356C9" w:rsidRPr="002356C9"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356C9">
        <w:t xml:space="preserve">разрешается размещение некапитального нестационарного сооружения, произведения монументально-декоративного искусства </w:t>
      </w:r>
      <w:r w:rsidRPr="002356C9">
        <w:rPr>
          <w:i/>
          <w:sz w:val="24"/>
          <w:szCs w:val="24"/>
        </w:rPr>
        <w:t>(ненужное зачеркнуть)</w:t>
      </w:r>
      <w:r w:rsidRPr="002356C9">
        <w:t xml:space="preserve"> ________________________________________________________________</w:t>
      </w:r>
    </w:p>
    <w:p w14:paraId="444D4956" w14:textId="77777777" w:rsidR="002356C9" w:rsidRPr="00D86454"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4"/>
        </w:rPr>
      </w:pPr>
      <w:r w:rsidRPr="00D86454">
        <w:rPr>
          <w:sz w:val="20"/>
          <w:szCs w:val="24"/>
        </w:rPr>
        <w:t>(наименование, краткие проектные характеристики объекта)</w:t>
      </w:r>
    </w:p>
    <w:p w14:paraId="640342E7" w14:textId="77777777" w:rsidR="002356C9" w:rsidRPr="002356C9"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2356C9">
        <w:t>на земельном участке с кадастровым номером (</w:t>
      </w:r>
      <w:r w:rsidRPr="002356C9">
        <w:rPr>
          <w:i/>
          <w:sz w:val="24"/>
          <w:szCs w:val="24"/>
        </w:rPr>
        <w:t xml:space="preserve">при </w:t>
      </w:r>
      <w:proofErr w:type="gramStart"/>
      <w:r w:rsidRPr="002356C9">
        <w:rPr>
          <w:i/>
          <w:sz w:val="24"/>
          <w:szCs w:val="24"/>
        </w:rPr>
        <w:t>наличии)_</w:t>
      </w:r>
      <w:proofErr w:type="gramEnd"/>
      <w:r w:rsidRPr="002356C9">
        <w:rPr>
          <w:i/>
          <w:sz w:val="24"/>
          <w:szCs w:val="24"/>
        </w:rPr>
        <w:t>_______________</w:t>
      </w:r>
      <w:r w:rsidRPr="002356C9">
        <w:rPr>
          <w:sz w:val="24"/>
          <w:szCs w:val="24"/>
        </w:rPr>
        <w:t>,</w:t>
      </w:r>
    </w:p>
    <w:p w14:paraId="6C2A8FE0" w14:textId="77777777" w:rsidR="002356C9" w:rsidRPr="002356C9"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356C9">
        <w:t>расположенном по адресу (местоположение</w:t>
      </w:r>
      <w:proofErr w:type="gramStart"/>
      <w:r w:rsidRPr="002356C9">
        <w:t>):_</w:t>
      </w:r>
      <w:proofErr w:type="gramEnd"/>
      <w:r w:rsidRPr="002356C9">
        <w:t>______________</w:t>
      </w:r>
    </w:p>
    <w:p w14:paraId="37DE7D29" w14:textId="77777777" w:rsidR="002356C9" w:rsidRPr="002356C9"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D74603D" w14:textId="77777777" w:rsidR="002356C9" w:rsidRPr="002356C9"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356C9">
        <w:t>Срок действия настоящего разрешения до «____» _______20____ года.</w:t>
      </w:r>
    </w:p>
    <w:p w14:paraId="249CF5E7" w14:textId="77777777" w:rsidR="002356C9" w:rsidRPr="002356C9"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4926E91" w14:textId="77777777" w:rsidR="002356C9" w:rsidRPr="002356C9" w:rsidRDefault="002356C9" w:rsidP="0023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roofErr w:type="spellStart"/>
      <w:r w:rsidRPr="002356C9">
        <w:rPr>
          <w:lang w:val="en-US"/>
        </w:rPr>
        <w:t>Дата</w:t>
      </w:r>
      <w:proofErr w:type="spellEnd"/>
      <w:r w:rsidRPr="002356C9">
        <w:rPr>
          <w:lang w:val="en-US"/>
        </w:rPr>
        <w:t xml:space="preserve"> </w:t>
      </w:r>
      <w:proofErr w:type="spellStart"/>
      <w:r w:rsidRPr="002356C9">
        <w:rPr>
          <w:lang w:val="en-US"/>
        </w:rPr>
        <w:t>выдачи</w:t>
      </w:r>
      <w:proofErr w:type="spellEnd"/>
      <w:r w:rsidRPr="002356C9">
        <w:rPr>
          <w:lang w:val="en-US"/>
        </w:rPr>
        <w:t>:</w:t>
      </w:r>
    </w:p>
    <w:tbl>
      <w:tblPr>
        <w:tblW w:w="0" w:type="auto"/>
        <w:tblInd w:w="28" w:type="dxa"/>
        <w:tblLayout w:type="fixed"/>
        <w:tblCellMar>
          <w:left w:w="28" w:type="dxa"/>
          <w:right w:w="28" w:type="dxa"/>
        </w:tblCellMar>
        <w:tblLook w:val="04A0" w:firstRow="1" w:lastRow="0" w:firstColumn="1" w:lastColumn="0" w:noHBand="0" w:noVBand="1"/>
      </w:tblPr>
      <w:tblGrid>
        <w:gridCol w:w="196"/>
        <w:gridCol w:w="336"/>
        <w:gridCol w:w="279"/>
        <w:gridCol w:w="1485"/>
        <w:gridCol w:w="374"/>
        <w:gridCol w:w="340"/>
        <w:gridCol w:w="284"/>
      </w:tblGrid>
      <w:tr w:rsidR="002356C9" w:rsidRPr="002356C9" w14:paraId="648A94D5" w14:textId="77777777" w:rsidTr="002356C9">
        <w:tc>
          <w:tcPr>
            <w:tcW w:w="196" w:type="dxa"/>
            <w:vAlign w:val="bottom"/>
            <w:hideMark/>
          </w:tcPr>
          <w:p w14:paraId="70A88DBC" w14:textId="77777777" w:rsidR="002356C9" w:rsidRPr="002356C9" w:rsidRDefault="002356C9" w:rsidP="002356C9">
            <w:pPr>
              <w:rPr>
                <w:lang w:val="en-US"/>
              </w:rPr>
            </w:pPr>
            <w:r w:rsidRPr="002356C9">
              <w:rPr>
                <w:lang w:val="en-US"/>
              </w:rPr>
              <w:t>«</w:t>
            </w:r>
          </w:p>
        </w:tc>
        <w:tc>
          <w:tcPr>
            <w:tcW w:w="336" w:type="dxa"/>
            <w:tcBorders>
              <w:top w:val="nil"/>
              <w:left w:val="nil"/>
              <w:bottom w:val="single" w:sz="4" w:space="0" w:color="auto"/>
              <w:right w:val="nil"/>
            </w:tcBorders>
            <w:vAlign w:val="bottom"/>
            <w:hideMark/>
          </w:tcPr>
          <w:p w14:paraId="0D525611" w14:textId="77777777" w:rsidR="002356C9" w:rsidRPr="002356C9" w:rsidRDefault="002356C9" w:rsidP="002356C9">
            <w:pPr>
              <w:jc w:val="center"/>
              <w:rPr>
                <w:lang w:val="en-US"/>
              </w:rPr>
            </w:pPr>
            <w:r w:rsidRPr="002356C9">
              <w:rPr>
                <w:lang w:val="en-US"/>
              </w:rPr>
              <w:t xml:space="preserve"> </w:t>
            </w:r>
            <w:r w:rsidR="00D86454">
              <w:t xml:space="preserve"> </w:t>
            </w:r>
            <w:r w:rsidRPr="002356C9">
              <w:rPr>
                <w:lang w:val="en-US"/>
              </w:rPr>
              <w:t>»</w:t>
            </w:r>
          </w:p>
        </w:tc>
        <w:tc>
          <w:tcPr>
            <w:tcW w:w="279" w:type="dxa"/>
            <w:vAlign w:val="bottom"/>
          </w:tcPr>
          <w:p w14:paraId="2ABC8BE4" w14:textId="77777777" w:rsidR="002356C9" w:rsidRPr="002356C9" w:rsidRDefault="002356C9" w:rsidP="002356C9">
            <w:pPr>
              <w:rPr>
                <w:lang w:val="en-US"/>
              </w:rPr>
            </w:pPr>
          </w:p>
        </w:tc>
        <w:tc>
          <w:tcPr>
            <w:tcW w:w="1485" w:type="dxa"/>
            <w:tcBorders>
              <w:top w:val="nil"/>
              <w:left w:val="nil"/>
              <w:bottom w:val="single" w:sz="4" w:space="0" w:color="auto"/>
              <w:right w:val="nil"/>
            </w:tcBorders>
            <w:vAlign w:val="bottom"/>
            <w:hideMark/>
          </w:tcPr>
          <w:p w14:paraId="1E4F68C5" w14:textId="77777777" w:rsidR="002356C9" w:rsidRPr="002356C9" w:rsidRDefault="002356C9" w:rsidP="002356C9">
            <w:pPr>
              <w:jc w:val="center"/>
              <w:rPr>
                <w:lang w:val="en-US"/>
              </w:rPr>
            </w:pPr>
            <w:r w:rsidRPr="002356C9">
              <w:rPr>
                <w:lang w:val="en-US"/>
              </w:rPr>
              <w:t xml:space="preserve"> </w:t>
            </w:r>
          </w:p>
        </w:tc>
        <w:tc>
          <w:tcPr>
            <w:tcW w:w="374" w:type="dxa"/>
            <w:vAlign w:val="bottom"/>
            <w:hideMark/>
          </w:tcPr>
          <w:p w14:paraId="67731738" w14:textId="77777777" w:rsidR="002356C9" w:rsidRPr="002356C9" w:rsidRDefault="002356C9" w:rsidP="002356C9">
            <w:pPr>
              <w:jc w:val="right"/>
              <w:rPr>
                <w:lang w:val="en-US"/>
              </w:rPr>
            </w:pPr>
            <w:r w:rsidRPr="002356C9">
              <w:rPr>
                <w:lang w:val="en-US"/>
              </w:rPr>
              <w:t>20</w:t>
            </w:r>
          </w:p>
        </w:tc>
        <w:tc>
          <w:tcPr>
            <w:tcW w:w="340" w:type="dxa"/>
            <w:tcBorders>
              <w:top w:val="nil"/>
              <w:left w:val="nil"/>
              <w:bottom w:val="single" w:sz="4" w:space="0" w:color="auto"/>
              <w:right w:val="nil"/>
            </w:tcBorders>
            <w:vAlign w:val="bottom"/>
            <w:hideMark/>
          </w:tcPr>
          <w:p w14:paraId="454EAE63" w14:textId="77777777" w:rsidR="002356C9" w:rsidRPr="002356C9" w:rsidRDefault="002356C9" w:rsidP="002356C9">
            <w:pPr>
              <w:rPr>
                <w:lang w:val="en-US"/>
              </w:rPr>
            </w:pPr>
            <w:r w:rsidRPr="002356C9">
              <w:rPr>
                <w:lang w:val="en-US"/>
              </w:rPr>
              <w:t xml:space="preserve"> </w:t>
            </w:r>
          </w:p>
        </w:tc>
        <w:tc>
          <w:tcPr>
            <w:tcW w:w="284" w:type="dxa"/>
            <w:vAlign w:val="bottom"/>
            <w:hideMark/>
          </w:tcPr>
          <w:p w14:paraId="7684ED25" w14:textId="77777777" w:rsidR="002356C9" w:rsidRPr="002356C9" w:rsidRDefault="002356C9" w:rsidP="002356C9">
            <w:pPr>
              <w:ind w:left="57"/>
              <w:rPr>
                <w:lang w:val="en-US"/>
              </w:rPr>
            </w:pPr>
            <w:r w:rsidRPr="002356C9">
              <w:rPr>
                <w:lang w:val="en-US"/>
              </w:rPr>
              <w:t>.</w:t>
            </w:r>
          </w:p>
        </w:tc>
      </w:tr>
    </w:tbl>
    <w:p w14:paraId="337C9AE7" w14:textId="77777777" w:rsidR="002356C9" w:rsidRPr="002356C9" w:rsidRDefault="002356C9" w:rsidP="002356C9">
      <w:pPr>
        <w:rPr>
          <w:lang w:val="en-US"/>
        </w:rPr>
      </w:pPr>
      <w:r w:rsidRPr="002356C9">
        <w:rPr>
          <w:lang w:val="en-US"/>
        </w:rPr>
        <w:t>М.П.</w:t>
      </w:r>
    </w:p>
    <w:p w14:paraId="4E4F5C7E" w14:textId="77777777" w:rsidR="002356C9" w:rsidRPr="002356C9" w:rsidRDefault="002356C9" w:rsidP="002356C9">
      <w:pPr>
        <w:rPr>
          <w:lang w:val="en-US"/>
        </w:rPr>
      </w:pPr>
    </w:p>
    <w:p w14:paraId="559C400A" w14:textId="77777777" w:rsidR="002356C9" w:rsidRPr="002356C9" w:rsidRDefault="002356C9" w:rsidP="002356C9">
      <w:pPr>
        <w:rPr>
          <w:sz w:val="20"/>
          <w:szCs w:val="20"/>
        </w:rPr>
      </w:pPr>
      <w:r w:rsidRPr="002356C9">
        <w:rPr>
          <w:sz w:val="20"/>
          <w:szCs w:val="20"/>
        </w:rPr>
        <w:t>__________________________________</w:t>
      </w:r>
      <w:r w:rsidRPr="002356C9">
        <w:rPr>
          <w:sz w:val="20"/>
          <w:szCs w:val="20"/>
        </w:rPr>
        <w:tab/>
      </w:r>
      <w:r w:rsidRPr="002356C9">
        <w:rPr>
          <w:sz w:val="20"/>
          <w:szCs w:val="20"/>
        </w:rPr>
        <w:tab/>
        <w:t>___________________</w:t>
      </w:r>
      <w:r w:rsidRPr="002356C9">
        <w:rPr>
          <w:sz w:val="20"/>
          <w:szCs w:val="20"/>
        </w:rPr>
        <w:tab/>
      </w:r>
      <w:r w:rsidRPr="002356C9">
        <w:rPr>
          <w:sz w:val="20"/>
          <w:szCs w:val="20"/>
        </w:rPr>
        <w:tab/>
        <w:t>________________</w:t>
      </w:r>
    </w:p>
    <w:p w14:paraId="6651998B" w14:textId="77777777" w:rsidR="002356C9" w:rsidRPr="002356C9" w:rsidRDefault="002356C9" w:rsidP="002356C9">
      <w:pPr>
        <w:rPr>
          <w:sz w:val="24"/>
          <w:szCs w:val="24"/>
        </w:rPr>
      </w:pPr>
      <w:r w:rsidRPr="002356C9">
        <w:rPr>
          <w:sz w:val="24"/>
          <w:szCs w:val="24"/>
        </w:rPr>
        <w:t>(должность уполномоченного</w:t>
      </w:r>
      <w:r w:rsidRPr="002356C9">
        <w:rPr>
          <w:sz w:val="24"/>
          <w:szCs w:val="24"/>
        </w:rPr>
        <w:tab/>
      </w:r>
      <w:r w:rsidRPr="002356C9">
        <w:rPr>
          <w:sz w:val="24"/>
          <w:szCs w:val="24"/>
        </w:rPr>
        <w:tab/>
      </w:r>
      <w:r w:rsidRPr="002356C9">
        <w:rPr>
          <w:sz w:val="24"/>
          <w:szCs w:val="24"/>
        </w:rPr>
        <w:tab/>
        <w:t>(подпись)</w:t>
      </w:r>
      <w:r w:rsidRPr="002356C9">
        <w:rPr>
          <w:sz w:val="24"/>
          <w:szCs w:val="24"/>
        </w:rPr>
        <w:tab/>
      </w:r>
      <w:r w:rsidRPr="002356C9">
        <w:rPr>
          <w:sz w:val="24"/>
          <w:szCs w:val="24"/>
        </w:rPr>
        <w:tab/>
        <w:t>(расшифровка)</w:t>
      </w:r>
    </w:p>
    <w:p w14:paraId="637C687F" w14:textId="77777777" w:rsidR="002356C9" w:rsidRPr="002356C9" w:rsidRDefault="002356C9" w:rsidP="002356C9">
      <w:pPr>
        <w:rPr>
          <w:sz w:val="24"/>
          <w:szCs w:val="24"/>
        </w:rPr>
      </w:pPr>
      <w:r w:rsidRPr="002356C9">
        <w:rPr>
          <w:sz w:val="24"/>
          <w:szCs w:val="24"/>
        </w:rPr>
        <w:t>сотрудника органа, осуществившего</w:t>
      </w:r>
    </w:p>
    <w:p w14:paraId="36C1CBC5" w14:textId="77777777" w:rsidR="002356C9" w:rsidRPr="002356C9" w:rsidRDefault="002356C9" w:rsidP="002356C9">
      <w:pPr>
        <w:rPr>
          <w:sz w:val="24"/>
          <w:szCs w:val="24"/>
        </w:rPr>
      </w:pPr>
      <w:r w:rsidRPr="002356C9">
        <w:rPr>
          <w:sz w:val="24"/>
          <w:szCs w:val="24"/>
        </w:rPr>
        <w:t>выдачу разрешения на установку)</w:t>
      </w:r>
    </w:p>
    <w:p w14:paraId="43B3132B" w14:textId="77777777" w:rsidR="002356C9" w:rsidRPr="002356C9" w:rsidRDefault="002356C9" w:rsidP="002356C9">
      <w:pPr>
        <w:ind w:left="3540" w:firstLine="708"/>
      </w:pPr>
      <w:r w:rsidRPr="002356C9">
        <w:t>М.П.</w:t>
      </w:r>
    </w:p>
    <w:p w14:paraId="47F320DA" w14:textId="77777777" w:rsidR="002356C9" w:rsidRPr="002356C9" w:rsidRDefault="002356C9" w:rsidP="002356C9">
      <w:pPr>
        <w:ind w:left="5529"/>
      </w:pPr>
    </w:p>
    <w:p w14:paraId="554028EE" w14:textId="77777777" w:rsidR="002356C9" w:rsidRDefault="002356C9" w:rsidP="00E86C28">
      <w:pPr>
        <w:adjustRightInd w:val="0"/>
        <w:jc w:val="both"/>
        <w:outlineLvl w:val="0"/>
        <w:rPr>
          <w:szCs w:val="20"/>
        </w:rPr>
      </w:pPr>
    </w:p>
    <w:sectPr w:rsidR="002356C9" w:rsidSect="00E86C28">
      <w:headerReference w:type="default" r:id="rId2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84BAD" w14:textId="77777777" w:rsidR="00690C06" w:rsidRDefault="00690C06">
      <w:r>
        <w:separator/>
      </w:r>
    </w:p>
  </w:endnote>
  <w:endnote w:type="continuationSeparator" w:id="0">
    <w:p w14:paraId="68AFC777" w14:textId="77777777" w:rsidR="00690C06" w:rsidRDefault="00690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font291">
    <w:altName w:val="Times New Roman"/>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FEF0F" w14:textId="77777777" w:rsidR="00690C06" w:rsidRDefault="00690C06">
      <w:r>
        <w:separator/>
      </w:r>
    </w:p>
  </w:footnote>
  <w:footnote w:type="continuationSeparator" w:id="0">
    <w:p w14:paraId="58FE54DA" w14:textId="77777777" w:rsidR="00690C06" w:rsidRDefault="00690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8785974"/>
      <w:docPartObj>
        <w:docPartGallery w:val="Page Numbers (Top of Page)"/>
        <w:docPartUnique/>
      </w:docPartObj>
    </w:sdtPr>
    <w:sdtEndPr/>
    <w:sdtContent>
      <w:p w14:paraId="77958E3F" w14:textId="77777777" w:rsidR="00390DA9" w:rsidRDefault="00390DA9">
        <w:pPr>
          <w:pStyle w:val="a4"/>
          <w:jc w:val="center"/>
        </w:pPr>
        <w:r>
          <w:fldChar w:fldCharType="begin"/>
        </w:r>
        <w:r>
          <w:instrText>PAGE   \* MERGEFORMAT</w:instrText>
        </w:r>
        <w:r>
          <w:fldChar w:fldCharType="separate"/>
        </w:r>
        <w:r w:rsidR="00DB69EC">
          <w:rPr>
            <w:noProof/>
          </w:rPr>
          <w:t>20</w:t>
        </w:r>
        <w:r>
          <w:fldChar w:fldCharType="end"/>
        </w:r>
      </w:p>
    </w:sdtContent>
  </w:sdt>
  <w:p w14:paraId="3F7EFF39" w14:textId="77777777" w:rsidR="00390DA9" w:rsidRDefault="00390DA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7B1A6A27" w14:textId="77777777" w:rsidR="00690C06" w:rsidRDefault="00690C06">
        <w:pPr>
          <w:pStyle w:val="a4"/>
          <w:jc w:val="center"/>
        </w:pPr>
        <w:r>
          <w:fldChar w:fldCharType="begin"/>
        </w:r>
        <w:r>
          <w:instrText>PAGE   \* MERGEFORMAT</w:instrText>
        </w:r>
        <w:r>
          <w:fldChar w:fldCharType="separate"/>
        </w:r>
        <w:r w:rsidR="00DB69EC">
          <w:rPr>
            <w:noProof/>
          </w:rPr>
          <w:t>22</w:t>
        </w:r>
        <w:r>
          <w:fldChar w:fldCharType="end"/>
        </w:r>
      </w:p>
    </w:sdtContent>
  </w:sdt>
  <w:p w14:paraId="3F67458A" w14:textId="77777777" w:rsidR="00690C06" w:rsidRDefault="00690C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1BD4B94"/>
    <w:multiLevelType w:val="hybridMultilevel"/>
    <w:tmpl w:val="1C2AEA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AF1ABC"/>
    <w:multiLevelType w:val="hybridMultilevel"/>
    <w:tmpl w:val="66D21538"/>
    <w:lvl w:ilvl="0" w:tplc="47A62630">
      <w:start w:val="1"/>
      <w:numFmt w:val="decimal"/>
      <w:lvlText w:val="%1."/>
      <w:lvlJc w:val="left"/>
      <w:pPr>
        <w:ind w:left="1428" w:hanging="360"/>
      </w:pPr>
      <w:rPr>
        <w:i w:val="0"/>
        <w:strike w:val="0"/>
        <w:dstrike w:val="0"/>
        <w:color w:val="auto"/>
        <w:sz w:val="28"/>
        <w:szCs w:val="28"/>
        <w:u w:val="none"/>
        <w:effect w:val="none"/>
      </w:r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6B1967"/>
    <w:multiLevelType w:val="hybridMultilevel"/>
    <w:tmpl w:val="13E211FA"/>
    <w:lvl w:ilvl="0" w:tplc="C706A4A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2"/>
  </w:num>
  <w:num w:numId="2">
    <w:abstractNumId w:val="8"/>
  </w:num>
  <w:num w:numId="3">
    <w:abstractNumId w:val="6"/>
  </w:num>
  <w:num w:numId="4">
    <w:abstractNumId w:val="23"/>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9"/>
  </w:num>
  <w:num w:numId="20">
    <w:abstractNumId w:val="9"/>
  </w:num>
  <w:num w:numId="21">
    <w:abstractNumId w:val="21"/>
  </w:num>
  <w:num w:numId="22">
    <w:abstractNumId w:val="19"/>
  </w:num>
  <w:num w:numId="23">
    <w:abstractNumId w:val="28"/>
  </w:num>
  <w:num w:numId="24">
    <w:abstractNumId w:val="1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7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56C9"/>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56C"/>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17AB0"/>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0DA9"/>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2E67"/>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0C06"/>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4F3C"/>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1097"/>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454"/>
    <w:rsid w:val="00D86AFF"/>
    <w:rsid w:val="00D94016"/>
    <w:rsid w:val="00D97F66"/>
    <w:rsid w:val="00DA0155"/>
    <w:rsid w:val="00DA092B"/>
    <w:rsid w:val="00DA2A6C"/>
    <w:rsid w:val="00DA32AD"/>
    <w:rsid w:val="00DA62C1"/>
    <w:rsid w:val="00DB25E9"/>
    <w:rsid w:val="00DB4A17"/>
    <w:rsid w:val="00DB51E4"/>
    <w:rsid w:val="00DB52F7"/>
    <w:rsid w:val="00DB69EC"/>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32F6"/>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7217"/>
    <o:shapelayout v:ext="edit">
      <o:idmap v:ext="edit" data="1"/>
    </o:shapelayout>
  </w:shapeDefaults>
  <w:decimalSymbol w:val=","/>
  <w:listSeparator w:val=";"/>
  <w14:docId w14:val="2D13BEF4"/>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1909969">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B59C4B35277E1AD141A218F65D52858337D9317D9CBCAA69929436A2361680039C1C696A0834B8DC3B23C52521D5D0B1E11489293CA5DF6EG7uD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fc.admhmao.ru/" TargetMode="External"/><Relationship Id="rId17" Type="http://schemas.openxmlformats.org/officeDocument/2006/relationships/hyperlink" Target="consultantplus://offline/ref=3A2A6B1BABBB12F8A7171EE01C2721AD0B95E7EF3261DDBBB104BB67C39FDC9DE2E58A69D6F4A1A7748E91DCr4JAK" TargetMode="External"/><Relationship Id="rId2" Type="http://schemas.openxmlformats.org/officeDocument/2006/relationships/numbering" Target="numbering.xml"/><Relationship Id="rId16" Type="http://schemas.openxmlformats.org/officeDocument/2006/relationships/hyperlink" Target="consultantplus://offline/ref=C11AAE074405599B8A9AB9B354C1EB24F6A23C70BECFD0BB421F7E51F94DED910315BB28BA2A51628634C244W9J5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alog.ru/rn86/" TargetMode="External"/><Relationship Id="rId5" Type="http://schemas.openxmlformats.org/officeDocument/2006/relationships/webSettings" Target="webSettings.xml"/><Relationship Id="rId15" Type="http://schemas.openxmlformats.org/officeDocument/2006/relationships/hyperlink" Target="consultantplus://offline/ref=8AC0BD87BAE8065E73106C10403CF92EA3E0BC20A3E9BE8576ACC955C7F87873269AA064n6L7I" TargetMode="External"/><Relationship Id="rId10" Type="http://schemas.openxmlformats.org/officeDocument/2006/relationships/hyperlink" Target="https://rosreestr.ru"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consultantplus://offline/ref=8AC0BD87BAE8065E73106C10403CF92EA3E0BC20A3E9BE8576ACC955C7F87873269AA061642E2683nELB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E8206-3987-49B0-8E90-94CC6597C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7490</Words>
  <Characters>42696</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2020-01-17T06:55:00Z</cp:lastPrinted>
  <dcterms:created xsi:type="dcterms:W3CDTF">2025-07-24T04:01:00Z</dcterms:created>
  <dcterms:modified xsi:type="dcterms:W3CDTF">2025-07-24T04:01:00Z</dcterms:modified>
</cp:coreProperties>
</file>